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2BE" w:rsidRDefault="00DE72BE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дошкольное учреждение</w:t>
      </w:r>
    </w:p>
    <w:p w:rsidR="00DE72BE" w:rsidRDefault="00DE72BE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№16»</w:t>
      </w:r>
    </w:p>
    <w:p w:rsidR="00DE72BE" w:rsidRDefault="005A0628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</w:t>
      </w:r>
      <w:r w:rsidR="00DE72BE">
        <w:rPr>
          <w:rFonts w:ascii="Times New Roman" w:hAnsi="Times New Roman" w:cs="Times New Roman"/>
          <w:sz w:val="28"/>
          <w:szCs w:val="28"/>
        </w:rPr>
        <w:t xml:space="preserve"> Сотниковское</w:t>
      </w:r>
    </w:p>
    <w:p w:rsidR="00DE72BE" w:rsidRDefault="00DE72BE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</w:p>
    <w:p w:rsidR="00DE72BE" w:rsidRDefault="00DE72BE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72BE" w:rsidRPr="00C13DF9" w:rsidRDefault="00DE72BE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Проект</w:t>
      </w:r>
    </w:p>
    <w:p w:rsidR="008A3B43" w:rsidRPr="008A3B43" w:rsidRDefault="00DE72BE" w:rsidP="00DE72BE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8A3B43">
        <w:rPr>
          <w:rFonts w:ascii="Times New Roman" w:hAnsi="Times New Roman" w:cs="Times New Roman"/>
          <w:sz w:val="28"/>
          <w:szCs w:val="28"/>
        </w:rPr>
        <w:t>«</w:t>
      </w:r>
      <w:r w:rsidR="008A3B43" w:rsidRPr="008A3B43">
        <w:rPr>
          <w:rFonts w:ascii="Times New Roman" w:hAnsi="Times New Roman"/>
          <w:color w:val="000000"/>
          <w:sz w:val="28"/>
          <w:szCs w:val="28"/>
        </w:rPr>
        <w:t>Мы защитники страны - мы умны, ловки, сильны</w:t>
      </w:r>
    </w:p>
    <w:p w:rsidR="00DE72BE" w:rsidRPr="008A3B43" w:rsidRDefault="008A3B43" w:rsidP="00DE7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8A3B4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A3B43">
        <w:rPr>
          <w:rFonts w:ascii="Times New Roman" w:hAnsi="Times New Roman"/>
          <w:color w:val="000000"/>
          <w:sz w:val="28"/>
          <w:szCs w:val="28"/>
        </w:rPr>
        <w:t>и нашей армии нужны</w:t>
      </w:r>
      <w:r w:rsidR="00DE72BE" w:rsidRPr="008A3B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 воспитатель высшей категории</w:t>
      </w:r>
    </w:p>
    <w:p w:rsidR="00DE72BE" w:rsidRDefault="00DE72BE" w:rsidP="00DE72B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Дьякова Татьяна Васильевна, </w:t>
      </w:r>
    </w:p>
    <w:p w:rsidR="00DE72BE" w:rsidRDefault="00DE72BE" w:rsidP="00DE72B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первой категории</w:t>
      </w:r>
    </w:p>
    <w:p w:rsidR="00DE72BE" w:rsidRDefault="00DE72BE" w:rsidP="00DE72B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Балахонова Ирина Петровна</w:t>
      </w: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Pr="00C13DF9" w:rsidRDefault="005A0628" w:rsidP="005A06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 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</w:p>
    <w:p w:rsidR="00DE72BE" w:rsidRPr="00C13DF9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C40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</w:t>
      </w:r>
      <w:r w:rsidR="008A3B4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C13DF9">
        <w:rPr>
          <w:rFonts w:ascii="Times New Roman" w:hAnsi="Times New Roman" w:cs="Times New Roman"/>
          <w:sz w:val="28"/>
          <w:szCs w:val="28"/>
        </w:rPr>
        <w:t xml:space="preserve">у детей дошкольного возраста чувство патриотизма, гордости и </w:t>
      </w:r>
      <w:r w:rsidRPr="00C13DF9">
        <w:rPr>
          <w:rFonts w:ascii="Times New Roman" w:hAnsi="Times New Roman" w:cs="Times New Roman"/>
          <w:color w:val="000000"/>
          <w:sz w:val="28"/>
          <w:szCs w:val="28"/>
        </w:rPr>
        <w:t>уважения  к защитникам  Российской армии.</w:t>
      </w:r>
    </w:p>
    <w:p w:rsidR="00DE72BE" w:rsidRPr="00D65C40" w:rsidRDefault="00DE72BE" w:rsidP="005A06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C4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-Развивать интерес детей к истории родного Отечества, к истории формирования и становления Российской армии от Древней Руси до современности;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-Воспитывать любовь и уважение к защитникам Отечества на основе ярких впечатлений и исторических фактов, гордость за свою страну, ее героическое прошлое;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-Воспитывать чувство уважения к героям, ветеранам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, к людям, пережившим войну и </w:t>
      </w:r>
      <w:r w:rsidRPr="00C13DF9">
        <w:rPr>
          <w:rFonts w:ascii="Times New Roman" w:hAnsi="Times New Roman" w:cs="Times New Roman"/>
          <w:sz w:val="28"/>
          <w:szCs w:val="28"/>
        </w:rPr>
        <w:t>погибшим на полях сражений;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-Систематизировать, расширять и обобщать знания о</w:t>
      </w:r>
      <w:r>
        <w:rPr>
          <w:rFonts w:ascii="Times New Roman" w:hAnsi="Times New Roman" w:cs="Times New Roman"/>
          <w:sz w:val="28"/>
          <w:szCs w:val="28"/>
        </w:rPr>
        <w:t xml:space="preserve"> современной </w:t>
      </w:r>
      <w:r w:rsidRPr="00C13DF9">
        <w:rPr>
          <w:rFonts w:ascii="Times New Roman" w:hAnsi="Times New Roman" w:cs="Times New Roman"/>
          <w:sz w:val="28"/>
          <w:szCs w:val="28"/>
        </w:rPr>
        <w:t xml:space="preserve"> Российской армии, родах войск, военной технике;</w:t>
      </w:r>
    </w:p>
    <w:p w:rsidR="00DE72BE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 xml:space="preserve">-Познакомить детей с героями нашего родного </w:t>
      </w:r>
      <w:r>
        <w:rPr>
          <w:rFonts w:ascii="Times New Roman" w:hAnsi="Times New Roman" w:cs="Times New Roman"/>
          <w:sz w:val="28"/>
          <w:szCs w:val="28"/>
        </w:rPr>
        <w:t>села</w:t>
      </w:r>
      <w:r w:rsidRPr="00C13DF9">
        <w:rPr>
          <w:rFonts w:ascii="Times New Roman" w:hAnsi="Times New Roman" w:cs="Times New Roman"/>
          <w:sz w:val="28"/>
          <w:szCs w:val="28"/>
        </w:rPr>
        <w:t>, рассказать об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C13DF9">
        <w:rPr>
          <w:rFonts w:ascii="Times New Roman" w:hAnsi="Times New Roman" w:cs="Times New Roman"/>
          <w:sz w:val="28"/>
          <w:szCs w:val="28"/>
        </w:rPr>
        <w:t xml:space="preserve"> участии Великой Отечественной войне, о </w:t>
      </w:r>
      <w:proofErr w:type="gramStart"/>
      <w:r w:rsidRPr="00C13DF9">
        <w:rPr>
          <w:rFonts w:ascii="Times New Roman" w:hAnsi="Times New Roman" w:cs="Times New Roman"/>
          <w:sz w:val="28"/>
          <w:szCs w:val="28"/>
        </w:rPr>
        <w:t>памятниках Славы</w:t>
      </w:r>
      <w:proofErr w:type="gramEnd"/>
      <w:r w:rsidRPr="00C13DF9">
        <w:rPr>
          <w:rFonts w:ascii="Times New Roman" w:hAnsi="Times New Roman" w:cs="Times New Roman"/>
          <w:sz w:val="28"/>
          <w:szCs w:val="28"/>
        </w:rPr>
        <w:t xml:space="preserve"> и скорби,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села Сотниковское.</w:t>
      </w:r>
    </w:p>
    <w:p w:rsidR="00DE72BE" w:rsidRPr="000F2A66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0F2A6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Р</w:t>
      </w:r>
      <w:r w:rsidRPr="000F2A66">
        <w:rPr>
          <w:rFonts w:ascii="Times New Roman" w:eastAsia="Times New Roman" w:hAnsi="Times New Roman" w:cs="Arial"/>
          <w:color w:val="000000"/>
          <w:sz w:val="28"/>
          <w:szCs w:val="28"/>
        </w:rPr>
        <w:t>азви</w:t>
      </w:r>
      <w:r>
        <w:rPr>
          <w:rFonts w:ascii="Times New Roman" w:eastAsia="Times New Roman" w:hAnsi="Times New Roman" w:cs="Arial"/>
          <w:color w:val="000000"/>
          <w:sz w:val="28"/>
          <w:szCs w:val="28"/>
        </w:rPr>
        <w:t>вать</w:t>
      </w:r>
      <w:r w:rsidRPr="000F2A66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и обогащ</w:t>
      </w:r>
      <w:r>
        <w:rPr>
          <w:rFonts w:ascii="Times New Roman" w:eastAsia="Times New Roman" w:hAnsi="Times New Roman" w:cs="Arial"/>
          <w:color w:val="000000"/>
          <w:sz w:val="28"/>
          <w:szCs w:val="28"/>
        </w:rPr>
        <w:t>ать речь дошкольников, эрудицию</w:t>
      </w:r>
      <w:r w:rsidRPr="000F2A66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и интеллект</w:t>
      </w:r>
      <w:r>
        <w:rPr>
          <w:rFonts w:ascii="Times New Roman" w:eastAsia="Times New Roman" w:hAnsi="Times New Roman" w:cs="Arial"/>
          <w:color w:val="000000"/>
          <w:sz w:val="28"/>
          <w:szCs w:val="28"/>
        </w:rPr>
        <w:t>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-Активно привлекать семьи воспитанников к патриотическому воспитанию своих детей.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Тип проекта:</w:t>
      </w:r>
      <w:r w:rsidRPr="000F2A66">
        <w:rPr>
          <w:rFonts w:ascii="Times New Roman" w:eastAsia="Times New Roman" w:hAnsi="Times New Roman" w:cs="Arial"/>
          <w:b/>
          <w:bCs/>
          <w:color w:val="000000"/>
          <w:sz w:val="32"/>
          <w:szCs w:val="32"/>
        </w:rPr>
        <w:t xml:space="preserve"> </w:t>
      </w:r>
      <w:r w:rsidRPr="00C13DF9">
        <w:rPr>
          <w:rFonts w:ascii="Times New Roman" w:hAnsi="Times New Roman" w:cs="Times New Roman"/>
          <w:sz w:val="28"/>
          <w:szCs w:val="28"/>
        </w:rPr>
        <w:t>групповой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42306">
        <w:rPr>
          <w:rFonts w:ascii="Times New Roman" w:hAnsi="Times New Roman" w:cs="Times New Roman"/>
          <w:sz w:val="28"/>
          <w:szCs w:val="28"/>
        </w:rPr>
        <w:t xml:space="preserve"> </w:t>
      </w:r>
      <w:r w:rsidR="00D0431F">
        <w:rPr>
          <w:rFonts w:ascii="Times New Roman" w:hAnsi="Times New Roman" w:cs="Times New Roman"/>
          <w:sz w:val="28"/>
          <w:szCs w:val="28"/>
        </w:rPr>
        <w:t xml:space="preserve">социально - </w:t>
      </w:r>
      <w:r w:rsidRPr="00C13DF9">
        <w:rPr>
          <w:rFonts w:ascii="Times New Roman" w:hAnsi="Times New Roman" w:cs="Times New Roman"/>
          <w:sz w:val="28"/>
          <w:szCs w:val="28"/>
        </w:rPr>
        <w:t>творческий.</w:t>
      </w:r>
    </w:p>
    <w:p w:rsidR="00DE72BE" w:rsidRPr="00F42306" w:rsidRDefault="00DE72BE" w:rsidP="005A0628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F42306">
        <w:rPr>
          <w:rFonts w:ascii="Times New Roman" w:eastAsia="Times New Roman" w:hAnsi="Times New Roman" w:cs="Arial"/>
          <w:color w:val="000000"/>
          <w:sz w:val="28"/>
          <w:szCs w:val="28"/>
        </w:rPr>
        <w:t>Участники проекта: дети</w:t>
      </w:r>
      <w:r w:rsidR="00D0431F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, родители, воспитатели  средних </w:t>
      </w:r>
      <w:r w:rsidRPr="00F42306">
        <w:rPr>
          <w:rFonts w:ascii="Times New Roman" w:eastAsia="Times New Roman" w:hAnsi="Times New Roman" w:cs="Arial"/>
          <w:color w:val="000000"/>
          <w:sz w:val="28"/>
          <w:szCs w:val="28"/>
        </w:rPr>
        <w:t>групп</w:t>
      </w:r>
      <w:r w:rsidR="00D0431F">
        <w:rPr>
          <w:rFonts w:ascii="Times New Roman" w:eastAsia="Times New Roman" w:hAnsi="Times New Roman" w:cs="Arial"/>
          <w:color w:val="000000"/>
          <w:sz w:val="28"/>
          <w:szCs w:val="28"/>
        </w:rPr>
        <w:t>.</w:t>
      </w:r>
    </w:p>
    <w:p w:rsidR="00DE72BE" w:rsidRDefault="00DE72BE" w:rsidP="005A0628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F42306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Продолжительность проекта: </w:t>
      </w:r>
      <w:proofErr w:type="gramStart"/>
      <w:r w:rsidRPr="00F42306">
        <w:rPr>
          <w:rFonts w:ascii="Times New Roman" w:eastAsia="Times New Roman" w:hAnsi="Times New Roman" w:cs="Arial"/>
          <w:color w:val="000000"/>
          <w:sz w:val="28"/>
          <w:szCs w:val="28"/>
        </w:rPr>
        <w:t>краткосрочный</w:t>
      </w:r>
      <w:proofErr w:type="gramEnd"/>
      <w:r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с 01.02 2020  по 01.03.2020.</w:t>
      </w:r>
    </w:p>
    <w:p w:rsidR="00DE72BE" w:rsidRPr="00F42306" w:rsidRDefault="00DE72BE" w:rsidP="005A0628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Arial"/>
          <w:b/>
          <w:bCs/>
          <w:color w:val="000000"/>
          <w:sz w:val="28"/>
          <w:szCs w:val="28"/>
        </w:rPr>
      </w:pPr>
    </w:p>
    <w:p w:rsidR="00D0431F" w:rsidRDefault="00DE72BE" w:rsidP="005A06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C40">
        <w:rPr>
          <w:rFonts w:ascii="Times New Roman" w:hAnsi="Times New Roman" w:cs="Times New Roman"/>
          <w:b/>
          <w:sz w:val="28"/>
          <w:szCs w:val="28"/>
        </w:rPr>
        <w:t>Актуальность:</w:t>
      </w:r>
    </w:p>
    <w:p w:rsidR="00DE72BE" w:rsidRPr="00D0431F" w:rsidRDefault="00D0431F" w:rsidP="005A06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2BE">
        <w:rPr>
          <w:rFonts w:ascii="Times New Roman" w:hAnsi="Times New Roman" w:cs="Times New Roman"/>
          <w:sz w:val="28"/>
          <w:szCs w:val="28"/>
        </w:rPr>
        <w:t xml:space="preserve">    </w:t>
      </w:r>
      <w:r w:rsidR="00DE72BE" w:rsidRPr="00C13DF9">
        <w:rPr>
          <w:rFonts w:ascii="Times New Roman" w:hAnsi="Times New Roman" w:cs="Times New Roman"/>
          <w:sz w:val="28"/>
          <w:szCs w:val="28"/>
        </w:rPr>
        <w:t>Проблема нравственно-патриотического воспитания детей дошкольного возраста, является одной из первостепенных для современного общества.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13DF9">
        <w:rPr>
          <w:rFonts w:ascii="Times New Roman" w:hAnsi="Times New Roman" w:cs="Times New Roman"/>
          <w:sz w:val="28"/>
          <w:szCs w:val="28"/>
        </w:rPr>
        <w:t>В настоящее время воспитание патриотизма, гражданственности – достаточно трудная задача, решение которой требует терпения и такта. Подчас в современных семьях подобные вопросы не считаются важными и заслуживающими должного внимания.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13D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 все наши дети </w:t>
      </w:r>
      <w:r w:rsidRPr="00C13DF9">
        <w:rPr>
          <w:rFonts w:ascii="Times New Roman" w:hAnsi="Times New Roman" w:cs="Times New Roman"/>
          <w:sz w:val="28"/>
          <w:szCs w:val="28"/>
        </w:rPr>
        <w:t xml:space="preserve"> мечтают стать доблестными войнами и не считают защиту своей Родины - священным долгом.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13DF9">
        <w:rPr>
          <w:rFonts w:ascii="Times New Roman" w:hAnsi="Times New Roman" w:cs="Times New Roman"/>
          <w:sz w:val="28"/>
          <w:szCs w:val="28"/>
        </w:rPr>
        <w:t>Именно во время формирования ребёнка как личности, встаёт острая необходимость заложить в его сознании патриотические чувства, чувство гордости за своё Отечество,</w:t>
      </w:r>
      <w:r w:rsidR="00E86AC2">
        <w:rPr>
          <w:rFonts w:ascii="Times New Roman" w:hAnsi="Times New Roman" w:cs="Times New Roman"/>
          <w:sz w:val="28"/>
          <w:szCs w:val="28"/>
        </w:rPr>
        <w:t xml:space="preserve"> </w:t>
      </w:r>
      <w:r w:rsidRPr="00C13DF9">
        <w:rPr>
          <w:rFonts w:ascii="Times New Roman" w:hAnsi="Times New Roman" w:cs="Times New Roman"/>
          <w:sz w:val="28"/>
          <w:szCs w:val="28"/>
        </w:rPr>
        <w:t xml:space="preserve">вызвать желание быть такими же, как настоящие </w:t>
      </w:r>
      <w:r w:rsidRPr="00C13DF9">
        <w:rPr>
          <w:rFonts w:ascii="Times New Roman" w:hAnsi="Times New Roman" w:cs="Times New Roman"/>
          <w:sz w:val="28"/>
          <w:szCs w:val="28"/>
        </w:rPr>
        <w:lastRenderedPageBreak/>
        <w:t>воины. Для этого необходимо дать представления об армии, о том, каким должен быть настоящий мужчина, что нужно делать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DF9">
        <w:rPr>
          <w:rFonts w:ascii="Times New Roman" w:hAnsi="Times New Roman" w:cs="Times New Roman"/>
          <w:sz w:val="28"/>
          <w:szCs w:val="28"/>
        </w:rPr>
        <w:t>для достижения своих целей, для того, чтобы быть сильными, смелыми, ловкими.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13DF9">
        <w:rPr>
          <w:rFonts w:ascii="Times New Roman" w:hAnsi="Times New Roman" w:cs="Times New Roman"/>
          <w:sz w:val="28"/>
          <w:szCs w:val="28"/>
        </w:rPr>
        <w:t>Этот проект является отличной возможность воспитать чувство гордости за свой народ, за армию, Родину. Вызвать желание быть похожими на смелых и отважных воинов своей страны.</w:t>
      </w:r>
    </w:p>
    <w:p w:rsidR="00DE72BE" w:rsidRPr="00D65C40" w:rsidRDefault="00DE72BE" w:rsidP="005A062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65C40">
        <w:rPr>
          <w:rFonts w:ascii="Times New Roman" w:hAnsi="Times New Roman" w:cs="Times New Roman"/>
          <w:b/>
          <w:color w:val="000000"/>
          <w:sz w:val="28"/>
          <w:szCs w:val="28"/>
        </w:rPr>
        <w:t>Предполагаемый результат:</w:t>
      </w:r>
    </w:p>
    <w:p w:rsidR="00DE72BE" w:rsidRPr="00F42306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06">
        <w:rPr>
          <w:rFonts w:ascii="Times New Roman" w:hAnsi="Times New Roman" w:cs="Times New Roman"/>
          <w:color w:val="000000"/>
          <w:sz w:val="28"/>
          <w:szCs w:val="28"/>
        </w:rPr>
        <w:t>-Проявление интереса к армии нашей страны, уважение к защитникам Отечества.</w:t>
      </w:r>
    </w:p>
    <w:p w:rsidR="00DE72BE" w:rsidRPr="00F42306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06">
        <w:rPr>
          <w:rFonts w:ascii="Times New Roman" w:hAnsi="Times New Roman" w:cs="Times New Roman"/>
          <w:color w:val="000000"/>
          <w:sz w:val="28"/>
          <w:szCs w:val="28"/>
        </w:rPr>
        <w:t>-Формирование у детей любви к Родине.</w:t>
      </w:r>
    </w:p>
    <w:p w:rsidR="00DE72BE" w:rsidRPr="00F42306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06">
        <w:rPr>
          <w:rFonts w:ascii="Times New Roman" w:hAnsi="Times New Roman" w:cs="Times New Roman"/>
          <w:color w:val="000000"/>
          <w:sz w:val="28"/>
          <w:szCs w:val="28"/>
        </w:rPr>
        <w:t>-Формирование высоких нравственных личностных качеств: отзывчивость, справедливость, смелость, толерантность.</w:t>
      </w:r>
    </w:p>
    <w:p w:rsidR="00DE72BE" w:rsidRPr="00F42306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06">
        <w:rPr>
          <w:rFonts w:ascii="Times New Roman" w:hAnsi="Times New Roman" w:cs="Times New Roman"/>
          <w:color w:val="000000"/>
          <w:sz w:val="28"/>
          <w:szCs w:val="28"/>
        </w:rPr>
        <w:t>-Закрепление некоторых представлений об истории нашей страны, нашего родного края, села.</w:t>
      </w:r>
    </w:p>
    <w:p w:rsidR="00DE72BE" w:rsidRPr="00D65C40" w:rsidRDefault="00DE72BE" w:rsidP="005A062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65C40">
        <w:rPr>
          <w:rFonts w:ascii="Times New Roman" w:hAnsi="Times New Roman" w:cs="Times New Roman"/>
          <w:b/>
          <w:color w:val="000000"/>
          <w:sz w:val="28"/>
          <w:szCs w:val="28"/>
        </w:rPr>
        <w:t>Презентация проекта:</w:t>
      </w:r>
    </w:p>
    <w:p w:rsidR="00DE72BE" w:rsidRPr="00F42306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06">
        <w:rPr>
          <w:rFonts w:ascii="Times New Roman" w:hAnsi="Times New Roman" w:cs="Times New Roman"/>
          <w:color w:val="000000"/>
          <w:sz w:val="28"/>
          <w:szCs w:val="28"/>
        </w:rPr>
        <w:t>- Праздничное  спортивное  развлечение  для детей и  мужчин - сотрудников детского сада, служивших в своё время в армии.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-Оформление мини-музея: «Защитники Отечества»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-Оформление альбома «Мой папа – солдат»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-Презентация проекта перед педагогическим коллективом.</w:t>
      </w:r>
    </w:p>
    <w:p w:rsidR="00DE72BE" w:rsidRPr="00D65C40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 </w:t>
      </w:r>
      <w:r w:rsidRPr="00D65C40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DE72BE" w:rsidRPr="00E9401E" w:rsidRDefault="00DE72BE" w:rsidP="005A06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1E">
        <w:rPr>
          <w:rFonts w:ascii="Times New Roman" w:hAnsi="Times New Roman" w:cs="Times New Roman"/>
          <w:b/>
          <w:sz w:val="28"/>
          <w:szCs w:val="28"/>
        </w:rPr>
        <w:t>1этап: Подготовительный.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-Обозначение актуальности и темы будущего проекта.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-Постановка цели и задач.</w:t>
      </w:r>
    </w:p>
    <w:p w:rsidR="00DE72BE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-Работа с методическим материалом, литературой по данной теме совместно с детской библиотекой,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DF9">
        <w:rPr>
          <w:rFonts w:ascii="Times New Roman" w:hAnsi="Times New Roman" w:cs="Times New Roman"/>
          <w:sz w:val="28"/>
          <w:szCs w:val="28"/>
        </w:rPr>
        <w:t xml:space="preserve"> музеем</w:t>
      </w:r>
      <w:r>
        <w:rPr>
          <w:rFonts w:ascii="Times New Roman" w:hAnsi="Times New Roman" w:cs="Times New Roman"/>
          <w:sz w:val="28"/>
          <w:szCs w:val="28"/>
        </w:rPr>
        <w:t xml:space="preserve"> МОУ СОШ  </w:t>
      </w:r>
    </w:p>
    <w:p w:rsidR="00DE72BE" w:rsidRPr="00E9401E" w:rsidRDefault="00DE72BE" w:rsidP="005A06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1E">
        <w:rPr>
          <w:rFonts w:ascii="Times New Roman" w:hAnsi="Times New Roman" w:cs="Times New Roman"/>
          <w:b/>
          <w:sz w:val="28"/>
          <w:szCs w:val="28"/>
        </w:rPr>
        <w:t>2 этап: Основной.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Реализация проекта.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-Проведение с детьми бесед об армии разных эпох; о воинах, защищающих свою</w:t>
      </w:r>
      <w:r>
        <w:rPr>
          <w:rFonts w:ascii="Times New Roman" w:hAnsi="Times New Roman" w:cs="Times New Roman"/>
          <w:sz w:val="28"/>
          <w:szCs w:val="28"/>
        </w:rPr>
        <w:t xml:space="preserve"> Родину в разные времена</w:t>
      </w:r>
      <w:r w:rsidRPr="00C13DF9">
        <w:rPr>
          <w:rFonts w:ascii="Times New Roman" w:hAnsi="Times New Roman" w:cs="Times New Roman"/>
          <w:sz w:val="28"/>
          <w:szCs w:val="28"/>
        </w:rPr>
        <w:t>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-Чтение ху</w:t>
      </w:r>
      <w:r>
        <w:rPr>
          <w:rFonts w:ascii="Times New Roman" w:hAnsi="Times New Roman" w:cs="Times New Roman"/>
          <w:sz w:val="28"/>
          <w:szCs w:val="28"/>
        </w:rPr>
        <w:t xml:space="preserve">дожественной литературы детям:  </w:t>
      </w:r>
      <w:r w:rsidRPr="00C13DF9">
        <w:rPr>
          <w:rFonts w:ascii="Times New Roman" w:hAnsi="Times New Roman" w:cs="Times New Roman"/>
          <w:sz w:val="28"/>
          <w:szCs w:val="28"/>
        </w:rPr>
        <w:t>заучивание с</w:t>
      </w:r>
      <w:r>
        <w:rPr>
          <w:rFonts w:ascii="Times New Roman" w:hAnsi="Times New Roman" w:cs="Times New Roman"/>
          <w:sz w:val="28"/>
          <w:szCs w:val="28"/>
        </w:rPr>
        <w:t xml:space="preserve">тихов, чтение рассказов, былин </w:t>
      </w:r>
      <w:r w:rsidRPr="00C13DF9">
        <w:rPr>
          <w:rFonts w:ascii="Times New Roman" w:hAnsi="Times New Roman" w:cs="Times New Roman"/>
          <w:sz w:val="28"/>
          <w:szCs w:val="28"/>
        </w:rPr>
        <w:t xml:space="preserve">в пересказе для детей «Богатыри земли русской» (из </w:t>
      </w:r>
      <w:r w:rsidRPr="00C13DF9">
        <w:rPr>
          <w:rFonts w:ascii="Times New Roman" w:hAnsi="Times New Roman" w:cs="Times New Roman"/>
          <w:sz w:val="28"/>
          <w:szCs w:val="28"/>
        </w:rPr>
        <w:lastRenderedPageBreak/>
        <w:t>детской аудиокниги), просматривание мультфильмов «Илья Муромец», «Князь Владимир» и др.,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13DF9">
        <w:rPr>
          <w:rFonts w:ascii="Times New Roman" w:hAnsi="Times New Roman" w:cs="Times New Roman"/>
          <w:sz w:val="28"/>
          <w:szCs w:val="28"/>
        </w:rPr>
        <w:t>одборка пословиц, песен, стихов о русском солдате;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-Слушание с детьми музыкальных произведений о Родине, армии;</w:t>
      </w:r>
    </w:p>
    <w:p w:rsidR="00DE72BE" w:rsidRPr="005079DA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-Экскурсия в детскую библиотеку,</w:t>
      </w:r>
      <w:r>
        <w:rPr>
          <w:rFonts w:ascii="Times New Roman" w:hAnsi="Times New Roman" w:cs="Times New Roman"/>
          <w:sz w:val="28"/>
          <w:szCs w:val="28"/>
        </w:rPr>
        <w:t xml:space="preserve"> школьный </w:t>
      </w:r>
      <w:r w:rsidRPr="00C13DF9">
        <w:rPr>
          <w:rFonts w:ascii="Times New Roman" w:hAnsi="Times New Roman" w:cs="Times New Roman"/>
          <w:sz w:val="28"/>
          <w:szCs w:val="28"/>
        </w:rPr>
        <w:t xml:space="preserve"> </w:t>
      </w:r>
      <w:r w:rsidRPr="005079DA">
        <w:rPr>
          <w:rFonts w:ascii="Times New Roman" w:hAnsi="Times New Roman" w:cs="Times New Roman"/>
          <w:color w:val="000000"/>
          <w:sz w:val="28"/>
          <w:szCs w:val="28"/>
        </w:rPr>
        <w:t xml:space="preserve"> музей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Боевой славы</w:t>
      </w:r>
      <w:r w:rsidRPr="005079DA">
        <w:rPr>
          <w:rFonts w:ascii="Times New Roman" w:hAnsi="Times New Roman" w:cs="Times New Roman"/>
          <w:color w:val="000000"/>
          <w:sz w:val="28"/>
          <w:szCs w:val="28"/>
        </w:rPr>
        <w:t xml:space="preserve"> школьный музей под открытым небом – выставке военной техники времен ВОВ;</w:t>
      </w:r>
    </w:p>
    <w:p w:rsidR="00DE72BE" w:rsidRPr="005079DA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9DA">
        <w:rPr>
          <w:rFonts w:ascii="Times New Roman" w:hAnsi="Times New Roman" w:cs="Times New Roman"/>
          <w:color w:val="000000"/>
          <w:sz w:val="28"/>
          <w:szCs w:val="28"/>
        </w:rPr>
        <w:t>-Целевая прогулка на Мемориал Славы  села, возложение цветов к памятнику героям-освободителя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5079D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-Оформление тематических выставок к праздникам – День З</w:t>
      </w:r>
      <w:r w:rsidR="00D0431F">
        <w:rPr>
          <w:rFonts w:ascii="Times New Roman" w:hAnsi="Times New Roman" w:cs="Times New Roman"/>
          <w:sz w:val="28"/>
          <w:szCs w:val="28"/>
        </w:rPr>
        <w:t xml:space="preserve">ащитника Отечества, День Победы </w:t>
      </w:r>
      <w:r w:rsidRPr="00C13DF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группах детского сада</w:t>
      </w:r>
      <w:r w:rsidRPr="00C13DF9">
        <w:rPr>
          <w:rFonts w:ascii="Times New Roman" w:hAnsi="Times New Roman" w:cs="Times New Roman"/>
          <w:sz w:val="28"/>
          <w:szCs w:val="28"/>
        </w:rPr>
        <w:t>, в информационном уголке для родителей;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-Встреча детей с участниками Великой Отечественной войны,</w:t>
      </w:r>
      <w:r>
        <w:rPr>
          <w:rFonts w:ascii="Times New Roman" w:hAnsi="Times New Roman" w:cs="Times New Roman"/>
          <w:sz w:val="28"/>
          <w:szCs w:val="28"/>
        </w:rPr>
        <w:t xml:space="preserve"> тужениками тыла, </w:t>
      </w:r>
      <w:r w:rsidRPr="00C13DF9">
        <w:rPr>
          <w:rFonts w:ascii="Times New Roman" w:hAnsi="Times New Roman" w:cs="Times New Roman"/>
          <w:sz w:val="28"/>
          <w:szCs w:val="28"/>
        </w:rPr>
        <w:t xml:space="preserve"> ветеранами труда;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-Изготовление сувениров, подарков, открыток в подарок ветеранам;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-Рассматривание репродукций картин - В.Васнецова «Богатыри»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3DF9">
        <w:rPr>
          <w:rFonts w:ascii="Times New Roman" w:hAnsi="Times New Roman" w:cs="Times New Roman"/>
          <w:sz w:val="28"/>
          <w:szCs w:val="28"/>
        </w:rPr>
        <w:t xml:space="preserve">иллюстраций доспехов русских воинов, формы солдат разных времен и эпох, портреты князей и полководцев, иллюстрации - наглядно-методическое пособие «Рассказы по картинкам» «Великая Отечественная война в произведениях художников», наглядно-дидактическое пособие «Мир в картинках «День Победы», фотографии памятных мест родного </w:t>
      </w:r>
      <w:r>
        <w:rPr>
          <w:rFonts w:ascii="Times New Roman" w:hAnsi="Times New Roman" w:cs="Times New Roman"/>
          <w:sz w:val="28"/>
          <w:szCs w:val="28"/>
        </w:rPr>
        <w:t>сел</w:t>
      </w:r>
      <w:r w:rsidRPr="00C13DF9">
        <w:rPr>
          <w:rFonts w:ascii="Times New Roman" w:hAnsi="Times New Roman" w:cs="Times New Roman"/>
          <w:sz w:val="28"/>
          <w:szCs w:val="28"/>
        </w:rPr>
        <w:t>а;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-Организация и проведение спортивных, подвижных, дидактических, народных, сюжетно-ролевых игр, игр-соревнований: «Битва булавами», «Взятие крепости», «Лихой наездник», «Петушиные бои», «Меткий стрелок», «Переправа», «Донесение»</w:t>
      </w:r>
      <w:r>
        <w:rPr>
          <w:rFonts w:ascii="Times New Roman" w:hAnsi="Times New Roman" w:cs="Times New Roman"/>
          <w:sz w:val="28"/>
          <w:szCs w:val="28"/>
        </w:rPr>
        <w:t>, «Парашют»</w:t>
      </w:r>
      <w:r w:rsidRPr="00C13DF9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DE72BE" w:rsidRPr="00E9401E" w:rsidRDefault="00DE72BE" w:rsidP="005A062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-Выпуск стенгазет, оформление альбома, рисунки детей по 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2BE" w:rsidRPr="005079DA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9DA">
        <w:rPr>
          <w:rFonts w:ascii="Times New Roman" w:hAnsi="Times New Roman" w:cs="Times New Roman"/>
          <w:color w:val="000000"/>
          <w:sz w:val="28"/>
          <w:szCs w:val="28"/>
        </w:rPr>
        <w:t>-Проведение интегрированных занятий по оз</w:t>
      </w:r>
      <w:r>
        <w:rPr>
          <w:rFonts w:ascii="Times New Roman" w:hAnsi="Times New Roman" w:cs="Times New Roman"/>
          <w:color w:val="000000"/>
          <w:sz w:val="28"/>
          <w:szCs w:val="28"/>
        </w:rPr>
        <w:t>накомлению детей с защитниками  О</w:t>
      </w:r>
      <w:r w:rsidRPr="005079DA">
        <w:rPr>
          <w:rFonts w:ascii="Times New Roman" w:hAnsi="Times New Roman" w:cs="Times New Roman"/>
          <w:color w:val="000000"/>
          <w:sz w:val="28"/>
          <w:szCs w:val="28"/>
        </w:rPr>
        <w:t>течества (богатырями, князьями,  полководцами и историческими событиями).</w:t>
      </w:r>
    </w:p>
    <w:p w:rsidR="00DE72BE" w:rsidRPr="00E9401E" w:rsidRDefault="00D0431F" w:rsidP="005A062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этап: </w:t>
      </w:r>
      <w:r w:rsidR="00DE72BE" w:rsidRPr="00E9401E">
        <w:rPr>
          <w:rFonts w:ascii="Times New Roman" w:hAnsi="Times New Roman" w:cs="Times New Roman"/>
          <w:b/>
          <w:sz w:val="28"/>
          <w:szCs w:val="28"/>
        </w:rPr>
        <w:t>Заключительный</w:t>
      </w:r>
      <w:r w:rsidR="00DE72BE" w:rsidRPr="00C13DF9">
        <w:rPr>
          <w:rFonts w:ascii="Times New Roman" w:hAnsi="Times New Roman" w:cs="Times New Roman"/>
          <w:sz w:val="28"/>
          <w:szCs w:val="28"/>
        </w:rPr>
        <w:t>:</w:t>
      </w:r>
    </w:p>
    <w:p w:rsidR="00DE72BE" w:rsidRPr="005079DA" w:rsidRDefault="00DE72BE" w:rsidP="005A06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9DA">
        <w:rPr>
          <w:rFonts w:ascii="Times New Roman" w:hAnsi="Times New Roman" w:cs="Times New Roman"/>
          <w:color w:val="000000"/>
          <w:sz w:val="28"/>
          <w:szCs w:val="28"/>
        </w:rPr>
        <w:t>-Праздничное спортивное развлечение  «День защитника Отечества»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-Презентация проекта перед педагогическим коллективом.</w:t>
      </w:r>
    </w:p>
    <w:p w:rsidR="00DE72BE" w:rsidRPr="00C13DF9" w:rsidRDefault="00DE72BE" w:rsidP="005A0628">
      <w:pPr>
        <w:jc w:val="both"/>
        <w:rPr>
          <w:rFonts w:ascii="Times New Roman" w:hAnsi="Times New Roman" w:cs="Times New Roman"/>
          <w:sz w:val="28"/>
          <w:szCs w:val="28"/>
        </w:rPr>
      </w:pPr>
      <w:r w:rsidRPr="00C13DF9">
        <w:rPr>
          <w:rFonts w:ascii="Times New Roman" w:hAnsi="Times New Roman" w:cs="Times New Roman"/>
          <w:sz w:val="28"/>
          <w:szCs w:val="28"/>
        </w:rPr>
        <w:t>-Выставка газет «Мой папа самый лучший»</w:t>
      </w: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Pr="00C13DF9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Pr="00464793" w:rsidRDefault="00DE72BE" w:rsidP="00DE7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793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Перспективный план реализации проекта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519"/>
        <w:gridCol w:w="3260"/>
        <w:gridCol w:w="3402"/>
      </w:tblGrid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«Защитники земли русской» 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Познакомить детей с былиными богатырями, используя вид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ео и ау</w:t>
            </w:r>
            <w:proofErr w:type="gramEnd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дио материал, книги.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Посещение детской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библиотеки. Просмотр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мультфильмов, чтение книг о русских богатырях.</w:t>
            </w:r>
          </w:p>
        </w:tc>
      </w:tr>
      <w:tr w:rsidR="00DE72BE" w:rsidRPr="00367E71" w:rsidTr="00E86AC2">
        <w:trPr>
          <w:trHeight w:val="1963"/>
        </w:trPr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Беседа «Они служат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Родине».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Сформировать у детей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начальные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представления о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военных, солдатах,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служащих в армии.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0431F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Организованная 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деятель ность</w:t>
            </w:r>
            <w:proofErr w:type="gramEnd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воспитателя с</w:t>
            </w:r>
            <w:r w:rsidR="00D04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детьми,</w:t>
            </w:r>
            <w:r w:rsidR="00D043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компьютерная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презентация,</w:t>
            </w:r>
            <w:r w:rsidR="00D04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рассматри вание</w:t>
            </w:r>
            <w:proofErr w:type="gramEnd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 солдатских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альбомов  о папах.</w:t>
            </w: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художественной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литературы о военных,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армии.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художест венной</w:t>
            </w:r>
            <w:proofErr w:type="gramEnd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литературой,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картинами,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иллюстра циями</w:t>
            </w:r>
            <w:proofErr w:type="gramEnd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 об  армии, родах войск, военнослужащих.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Организованная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воспитателя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</w:t>
            </w:r>
            <w:proofErr w:type="gramStart"/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художественной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литературой: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Познакомить с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произведениями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русских писателей о жизни и быте 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военнослужащих.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E72BE" w:rsidRPr="00464793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Чтение воспитателя рассказов </w:t>
            </w:r>
            <w:r w:rsidRPr="00367E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 Благинина «Ши</w:t>
            </w: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нель»; чтение глав изкниги  С. Баруздина «Шел по улице солдат»; «Почему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рмия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 родная? » Л. Кассиль</w:t>
            </w: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Знакомство с биографией и подвигами Героев Советсткого Союза, участниками ВОВ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Воспитывать у детей  чувства уважения  и гордости к подвигам российского воина, его силе и смелости.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Организованная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деятельность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воспитателя, детей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Экскурсия к памятнику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победителям в ВОВ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мемориале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 xml:space="preserve"> славы нашегосела. Возложение цветов.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Познакомить с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мемориалом,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памятниками павшим воинам,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расположенных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 xml:space="preserve">  на территории  села. 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Организованная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деятельность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воспитателя, детей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и родителей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Встреча с </w:t>
            </w:r>
            <w:r w:rsidRPr="00367E71">
              <w:rPr>
                <w:rFonts w:ascii="Times New Roman" w:hAnsi="Times New Roman"/>
                <w:sz w:val="28"/>
                <w:szCs w:val="28"/>
              </w:rPr>
              <w:lastRenderedPageBreak/>
              <w:t>участниками,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ветеранами ВОв,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изготовление сувениров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подарок ветеранам.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Познакомить детей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lastRenderedPageBreak/>
              <w:t>людьми, защищавшими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нашу Родину во время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Великой Отечественной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войны, воспитывать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уважение к ветеранам.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Встреча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lastRenderedPageBreak/>
              <w:t>участниками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боевых действий.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Военная техника».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«Впечатления после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посещения школьного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 музея под открытым небом.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Познакомить с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военными машинами, орудиями военных лет.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Учить пер</w:t>
            </w:r>
            <w:r w:rsidR="00CA3FE2">
              <w:rPr>
                <w:rFonts w:ascii="Times New Roman" w:hAnsi="Times New Roman"/>
                <w:sz w:val="28"/>
                <w:szCs w:val="28"/>
              </w:rPr>
              <w:t xml:space="preserve">едавать свои переживания </w:t>
            </w:r>
            <w:proofErr w:type="gramStart"/>
            <w:r w:rsidR="00CA3FE2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="00CA3FE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изобразительную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деятельность.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Выставка рисунков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детей</w:t>
            </w:r>
          </w:p>
          <w:p w:rsidR="00DE72BE" w:rsidRPr="00367E71" w:rsidRDefault="00DE72BE" w:rsidP="00E86AC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RPr="00367E71" w:rsidTr="00E86AC2">
        <w:trPr>
          <w:trHeight w:val="2052"/>
        </w:trPr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Творческое рассказывание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«Как мой папа (дедушка,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брат, дядя) служил в армии»»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Развивать у детей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связную речь,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добиваться логической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последовательности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рассказах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86AC2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Организованная 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деятель ность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 xml:space="preserve"> воспитателя сдетьми.</w:t>
            </w:r>
            <w:r w:rsidR="00E86A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7E71">
              <w:rPr>
                <w:rFonts w:ascii="Times New Roman" w:hAnsi="Times New Roman"/>
                <w:sz w:val="28"/>
                <w:szCs w:val="28"/>
              </w:rPr>
              <w:t xml:space="preserve"> Оформление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альбома</w:t>
            </w:r>
            <w:r w:rsidR="00CA3F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7E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рассказами детей.</w:t>
            </w:r>
          </w:p>
        </w:tc>
      </w:tr>
      <w:tr w:rsidR="00DE72BE" w:rsidRPr="00367E71" w:rsidTr="00E86AC2">
        <w:trPr>
          <w:trHeight w:val="1347"/>
        </w:trPr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Конкурс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семейной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стенгазеты «Мой папа самый лучший»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Объединить родителей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и детей  в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совместном</w:t>
            </w:r>
            <w:proofErr w:type="gramEnd"/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творчестве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Выставка газет.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Альбом «Мой папа – солдат»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Привлечь к совместному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творчеству родителей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и детей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Альбом с рисунками и фотографиями</w:t>
            </w:r>
          </w:p>
        </w:tc>
      </w:tr>
      <w:tr w:rsidR="00DE72BE" w:rsidRPr="00367E71" w:rsidTr="00E86AC2"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«Музей боевой славы»</w:t>
            </w:r>
          </w:p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 МОУ СОШ №4</w:t>
            </w:r>
          </w:p>
        </w:tc>
        <w:tc>
          <w:tcPr>
            <w:tcW w:w="3260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Обогатить и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расширить знания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>детей по теме.</w:t>
            </w:r>
          </w:p>
        </w:tc>
        <w:tc>
          <w:tcPr>
            <w:tcW w:w="3402" w:type="dxa"/>
          </w:tcPr>
          <w:p w:rsidR="00E86AC2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Экскурсия </w:t>
            </w: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7E71">
              <w:rPr>
                <w:rFonts w:ascii="Times New Roman" w:hAnsi="Times New Roman"/>
                <w:sz w:val="28"/>
                <w:szCs w:val="28"/>
              </w:rPr>
              <w:t>краеведчес кий</w:t>
            </w:r>
            <w:proofErr w:type="gramEnd"/>
            <w:r w:rsidRPr="00367E71">
              <w:rPr>
                <w:rFonts w:ascii="Times New Roman" w:hAnsi="Times New Roman"/>
                <w:sz w:val="28"/>
                <w:szCs w:val="28"/>
              </w:rPr>
              <w:t xml:space="preserve"> школьный </w:t>
            </w:r>
          </w:p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музей </w:t>
            </w:r>
          </w:p>
        </w:tc>
      </w:tr>
      <w:tr w:rsidR="00DE72BE" w:rsidRPr="00367E71" w:rsidTr="00E86AC2">
        <w:trPr>
          <w:trHeight w:val="2476"/>
        </w:trPr>
        <w:tc>
          <w:tcPr>
            <w:tcW w:w="566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19" w:type="dxa"/>
          </w:tcPr>
          <w:p w:rsidR="00DE72BE" w:rsidRPr="00367E71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Праздничное </w:t>
            </w:r>
          </w:p>
          <w:p w:rsidR="00DE72BE" w:rsidRPr="00367E71" w:rsidRDefault="00DE72BE" w:rsidP="00E86AC2">
            <w:pPr>
              <w:rPr>
                <w:color w:val="323232"/>
                <w:sz w:val="28"/>
                <w:szCs w:val="28"/>
                <w:shd w:val="clear" w:color="auto" w:fill="FFFFFF"/>
              </w:rPr>
            </w:pPr>
            <w:r w:rsidRPr="00367E71">
              <w:rPr>
                <w:rFonts w:ascii="Times New Roman" w:hAnsi="Times New Roman"/>
                <w:sz w:val="28"/>
                <w:szCs w:val="28"/>
              </w:rPr>
              <w:t xml:space="preserve">спортивное  </w:t>
            </w:r>
            <w:r w:rsidR="00CA3FE2">
              <w:rPr>
                <w:rFonts w:ascii="Times New Roman" w:hAnsi="Times New Roman"/>
                <w:sz w:val="28"/>
                <w:szCs w:val="28"/>
              </w:rPr>
              <w:t xml:space="preserve">развлечение  </w:t>
            </w: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 xml:space="preserve">«Мы защитники страны - мы умны, ловки, сильны и нашей армии нужны!!! </w:t>
            </w:r>
            <w:r w:rsidRPr="00367E7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260" w:type="dxa"/>
          </w:tcPr>
          <w:p w:rsidR="00E86AC2" w:rsidRDefault="00DE72BE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Развивать двигательные </w:t>
            </w:r>
            <w:r w:rsidRPr="00367E71">
              <w:rPr>
                <w:rFonts w:ascii="Times New Roman" w:hAnsi="Times New Roman"/>
                <w:sz w:val="28"/>
                <w:szCs w:val="28"/>
              </w:rPr>
              <w:t>навыки: умение бегать,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7E71">
              <w:rPr>
                <w:rFonts w:ascii="Times New Roman" w:hAnsi="Times New Roman"/>
                <w:sz w:val="28"/>
                <w:szCs w:val="28"/>
              </w:rPr>
              <w:t>прыгать, метать,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подбрасывать;</w:t>
            </w:r>
          </w:p>
          <w:p w:rsidR="00DE72BE" w:rsidRPr="00367E71" w:rsidRDefault="00CA3FE2" w:rsidP="00E86A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выпол</w:t>
            </w:r>
            <w:r w:rsidR="00DE72BE">
              <w:rPr>
                <w:rFonts w:ascii="Times New Roman" w:hAnsi="Times New Roman"/>
                <w:sz w:val="28"/>
                <w:szCs w:val="28"/>
              </w:rPr>
              <w:t xml:space="preserve">нять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72BE">
              <w:rPr>
                <w:rFonts w:ascii="Times New Roman" w:hAnsi="Times New Roman"/>
                <w:sz w:val="28"/>
                <w:szCs w:val="28"/>
              </w:rPr>
              <w:t>команды</w:t>
            </w:r>
            <w:proofErr w:type="gramStart"/>
            <w:r w:rsidR="00DE72BE">
              <w:rPr>
                <w:rFonts w:ascii="Times New Roman" w:hAnsi="Times New Roman"/>
                <w:sz w:val="28"/>
                <w:szCs w:val="28"/>
              </w:rPr>
              <w:t xml:space="preserve">.. </w:t>
            </w:r>
            <w:proofErr w:type="gramEnd"/>
            <w:r w:rsidR="00DE72BE" w:rsidRPr="00E9401E">
              <w:rPr>
                <w:rFonts w:ascii="Times New Roman" w:hAnsi="Times New Roman" w:cs="Times New Roman"/>
                <w:sz w:val="28"/>
                <w:szCs w:val="28"/>
              </w:rPr>
              <w:t>Развивать точность движений, учить регулировать силу удара.</w:t>
            </w:r>
          </w:p>
        </w:tc>
        <w:tc>
          <w:tcPr>
            <w:tcW w:w="3402" w:type="dxa"/>
          </w:tcPr>
          <w:p w:rsidR="00DE72BE" w:rsidRPr="00367E71" w:rsidRDefault="00DE72BE" w:rsidP="00E86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E71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соревнования.</w:t>
            </w:r>
          </w:p>
        </w:tc>
      </w:tr>
    </w:tbl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p w:rsidR="00DD69E4" w:rsidRDefault="00DD69E4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7B3C7C">
      <w:pPr>
        <w:spacing w:before="100" w:beforeAutospacing="1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</w:rPr>
        <w:lastRenderedPageBreak/>
        <w:t>С</w:t>
      </w:r>
      <w:r>
        <w:rPr>
          <w:rFonts w:ascii="Times New Roman" w:hAnsi="Times New Roman"/>
          <w:b/>
          <w:color w:val="000000"/>
          <w:sz w:val="28"/>
          <w:szCs w:val="28"/>
        </w:rPr>
        <w:t>ценарий</w:t>
      </w:r>
    </w:p>
    <w:p w:rsidR="007B3C7C" w:rsidRPr="00ED5DEC" w:rsidRDefault="007B3C7C" w:rsidP="007B3C7C">
      <w:pPr>
        <w:spacing w:before="100" w:beforeAutospacing="1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ED5DEC">
        <w:rPr>
          <w:rFonts w:ascii="Times New Roman" w:hAnsi="Times New Roman"/>
          <w:b/>
          <w:color w:val="000000"/>
          <w:sz w:val="28"/>
          <w:szCs w:val="28"/>
        </w:rPr>
        <w:t>портино – музык</w:t>
      </w:r>
      <w:r>
        <w:rPr>
          <w:rFonts w:ascii="Times New Roman" w:hAnsi="Times New Roman"/>
          <w:b/>
          <w:color w:val="000000"/>
          <w:sz w:val="28"/>
          <w:szCs w:val="28"/>
        </w:rPr>
        <w:t>альных  праздничных</w:t>
      </w:r>
      <w:r w:rsidRPr="00ED5DEC">
        <w:rPr>
          <w:rFonts w:ascii="Times New Roman" w:hAnsi="Times New Roman"/>
          <w:b/>
          <w:color w:val="000000"/>
          <w:sz w:val="28"/>
          <w:szCs w:val="28"/>
        </w:rPr>
        <w:t xml:space="preserve"> соревновани</w:t>
      </w:r>
      <w:r>
        <w:rPr>
          <w:rFonts w:ascii="Times New Roman" w:hAnsi="Times New Roman"/>
          <w:b/>
          <w:color w:val="000000"/>
          <w:sz w:val="28"/>
          <w:szCs w:val="28"/>
        </w:rPr>
        <w:t>й в средних группах</w:t>
      </w:r>
    </w:p>
    <w:p w:rsidR="007B3C7C" w:rsidRPr="00ED5DEC" w:rsidRDefault="007B3C7C" w:rsidP="007B3C7C">
      <w:pPr>
        <w:spacing w:before="100" w:beforeAutospacing="1" w:after="12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</w:rPr>
        <w:t>«Мы защитники страны - мы умны, ловки, сильны и нашей армии нужны!!! »</w:t>
      </w:r>
      <w:r>
        <w:rPr>
          <w:rFonts w:ascii="Times New Roman" w:hAnsi="Times New Roman"/>
          <w:b/>
          <w:color w:val="000000"/>
          <w:sz w:val="28"/>
          <w:szCs w:val="28"/>
        </w:rPr>
        <w:t>, посвященные 23 февраля Дню защитника Отечества.</w:t>
      </w:r>
    </w:p>
    <w:p w:rsidR="007B3C7C" w:rsidRPr="00ED5DEC" w:rsidRDefault="007B3C7C" w:rsidP="007B3C7C">
      <w:pPr>
        <w:pStyle w:val="ac"/>
        <w:shd w:val="clear" w:color="auto" w:fill="FFFFFF"/>
        <w:spacing w:before="300" w:after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ED5DEC">
        <w:rPr>
          <w:color w:val="000000"/>
          <w:sz w:val="28"/>
          <w:szCs w:val="28"/>
        </w:rPr>
        <w:t xml:space="preserve">Праздник мужчин 23 февраля должен воспитывать в детях чувство гордости за Родину, за героизм народа, который победил фашистских захватчиков. При этом он должен развить творческие способности детей, расширить их познания </w:t>
      </w:r>
      <w:r>
        <w:rPr>
          <w:color w:val="000000"/>
          <w:sz w:val="28"/>
          <w:szCs w:val="28"/>
        </w:rPr>
        <w:t xml:space="preserve"> о Вооруженных Силах России, </w:t>
      </w:r>
      <w:r w:rsidRPr="00ED5DEC">
        <w:rPr>
          <w:color w:val="000000"/>
          <w:sz w:val="28"/>
          <w:szCs w:val="28"/>
        </w:rPr>
        <w:t>о Великой Отечественной войне, знания о том, что любовь к Родине – это значит быть достойным гражданином, уметь беречь и защитить ее.</w:t>
      </w:r>
    </w:p>
    <w:p w:rsidR="007B3C7C" w:rsidRPr="00ED5DEC" w:rsidRDefault="007B3C7C" w:rsidP="007B3C7C">
      <w:pPr>
        <w:pStyle w:val="ac"/>
        <w:shd w:val="clear" w:color="auto" w:fill="FFFFFF"/>
        <w:spacing w:before="300" w:after="30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</w:t>
      </w:r>
      <w:r w:rsidRPr="00F92F85">
        <w:rPr>
          <w:b/>
          <w:color w:val="000000"/>
          <w:sz w:val="28"/>
          <w:szCs w:val="28"/>
        </w:rPr>
        <w:t>:</w:t>
      </w:r>
      <w:r w:rsidRPr="00ED5DEC">
        <w:rPr>
          <w:color w:val="000000"/>
          <w:sz w:val="28"/>
          <w:szCs w:val="28"/>
        </w:rPr>
        <w:t xml:space="preserve"> закрепление традиции -  </w:t>
      </w:r>
      <w:r w:rsidRPr="00ED5DEC">
        <w:rPr>
          <w:b/>
          <w:color w:val="000000"/>
          <w:sz w:val="28"/>
          <w:szCs w:val="28"/>
        </w:rPr>
        <w:t>празднование Дня защитника Отечества.</w:t>
      </w:r>
    </w:p>
    <w:p w:rsidR="007B3C7C" w:rsidRPr="00ED5DEC" w:rsidRDefault="007B3C7C" w:rsidP="007B3C7C">
      <w:pPr>
        <w:pStyle w:val="ac"/>
        <w:shd w:val="clear" w:color="auto" w:fill="FFFFFF"/>
        <w:spacing w:before="300" w:after="300"/>
        <w:rPr>
          <w:color w:val="000000"/>
          <w:sz w:val="28"/>
          <w:szCs w:val="28"/>
        </w:rPr>
      </w:pPr>
      <w:r w:rsidRPr="00F92F85">
        <w:rPr>
          <w:b/>
          <w:color w:val="000000"/>
          <w:sz w:val="28"/>
          <w:szCs w:val="28"/>
        </w:rPr>
        <w:t>Задачи:</w:t>
      </w:r>
      <w:r w:rsidRPr="00ED5DEC">
        <w:rPr>
          <w:color w:val="000000"/>
          <w:sz w:val="28"/>
          <w:szCs w:val="28"/>
        </w:rPr>
        <w:t xml:space="preserve"> сплотить детский коллектив,</w:t>
      </w:r>
      <w:r w:rsidRPr="00ED5DEC">
        <w:rPr>
          <w:color w:val="000000"/>
          <w:sz w:val="28"/>
          <w:szCs w:val="28"/>
        </w:rPr>
        <w:br/>
        <w:t xml:space="preserve">            создать для дете</w:t>
      </w:r>
      <w:r>
        <w:rPr>
          <w:color w:val="000000"/>
          <w:sz w:val="28"/>
          <w:szCs w:val="28"/>
        </w:rPr>
        <w:t>й атмосферу радости и праздника,</w:t>
      </w:r>
      <w:r w:rsidRPr="00ED5DEC">
        <w:rPr>
          <w:color w:val="000000"/>
          <w:sz w:val="28"/>
          <w:szCs w:val="28"/>
        </w:rPr>
        <w:br/>
        <w:t xml:space="preserve">            воспитание нравственных, патриотических качеств.</w:t>
      </w:r>
      <w:r w:rsidRPr="00ED5DEC">
        <w:rPr>
          <w:color w:val="000000"/>
          <w:sz w:val="28"/>
          <w:szCs w:val="28"/>
        </w:rPr>
        <w:br/>
      </w:r>
      <w:r w:rsidRPr="00F92F85">
        <w:rPr>
          <w:b/>
          <w:color w:val="000000"/>
          <w:sz w:val="28"/>
          <w:szCs w:val="28"/>
        </w:rPr>
        <w:t>Участники:</w:t>
      </w:r>
      <w:r w:rsidRPr="00ED5DEC">
        <w:rPr>
          <w:color w:val="000000"/>
          <w:sz w:val="28"/>
          <w:szCs w:val="28"/>
        </w:rPr>
        <w:t xml:space="preserve"> дети и воспитатели средних групп, музыкальный руководитель, инструктор по физической культуре.</w:t>
      </w:r>
    </w:p>
    <w:p w:rsidR="007B3C7C" w:rsidRPr="00ED5DEC" w:rsidRDefault="007B3C7C" w:rsidP="007B3C7C">
      <w:pPr>
        <w:pStyle w:val="ac"/>
        <w:shd w:val="clear" w:color="auto" w:fill="FFFFFF"/>
        <w:spacing w:before="300" w:after="300"/>
        <w:rPr>
          <w:color w:val="000000"/>
          <w:sz w:val="28"/>
          <w:szCs w:val="28"/>
        </w:rPr>
      </w:pPr>
      <w:r w:rsidRPr="00F92F85">
        <w:rPr>
          <w:b/>
          <w:color w:val="000000"/>
          <w:sz w:val="28"/>
          <w:szCs w:val="28"/>
        </w:rPr>
        <w:t>Состав жюри:</w:t>
      </w:r>
      <w:r w:rsidRPr="00ED5DEC">
        <w:rPr>
          <w:color w:val="000000"/>
          <w:sz w:val="28"/>
          <w:szCs w:val="28"/>
        </w:rPr>
        <w:t xml:space="preserve"> заведующий МДОУ «Д/С № 16» Мещеряков П.М, рабочий по обслуживанию здания  Макруха А.И., оператор котельных установок Дроздов А.П..</w:t>
      </w:r>
    </w:p>
    <w:p w:rsidR="007B3C7C" w:rsidRPr="00ED5DEC" w:rsidRDefault="007B3C7C" w:rsidP="007B3C7C">
      <w:pPr>
        <w:pStyle w:val="ac"/>
        <w:shd w:val="clear" w:color="auto" w:fill="FFFFFF"/>
        <w:spacing w:before="300" w:after="300"/>
        <w:jc w:val="center"/>
        <w:rPr>
          <w:b/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>Ход праздника:</w:t>
      </w:r>
    </w:p>
    <w:p w:rsidR="007B3C7C" w:rsidRPr="007B3C7C" w:rsidRDefault="007B3C7C" w:rsidP="007B3C7C">
      <w:pPr>
        <w:pStyle w:val="ac"/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shd w:val="clear" w:color="auto" w:fill="FFFFFF"/>
        </w:rPr>
      </w:pPr>
      <w:r w:rsidRPr="00ED5DEC">
        <w:rPr>
          <w:color w:val="000000"/>
          <w:sz w:val="28"/>
          <w:szCs w:val="28"/>
          <w:shd w:val="clear" w:color="auto" w:fill="FFFFFF"/>
        </w:rPr>
        <w:t xml:space="preserve">         </w:t>
      </w:r>
      <w:r w:rsidRPr="00ED5DEC">
        <w:rPr>
          <w:color w:val="000000"/>
          <w:sz w:val="28"/>
          <w:szCs w:val="28"/>
        </w:rPr>
        <w:t>Под музыку А. Филиппенко «Бравые солдаты» дети входят в зал.</w:t>
      </w:r>
    </w:p>
    <w:p w:rsidR="007B3C7C" w:rsidRPr="00ED5DEC" w:rsidRDefault="007B3C7C" w:rsidP="007B3C7C">
      <w:pPr>
        <w:pStyle w:val="ac"/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D5DEC">
        <w:rPr>
          <w:color w:val="000000"/>
          <w:sz w:val="28"/>
          <w:szCs w:val="28"/>
        </w:rPr>
        <w:t>В руках у детей флажки. Дети встают в круг.</w:t>
      </w:r>
      <w:r w:rsidRPr="00ED5DEC">
        <w:rPr>
          <w:color w:val="000000"/>
          <w:sz w:val="28"/>
          <w:szCs w:val="28"/>
        </w:rPr>
        <w:br/>
      </w:r>
    </w:p>
    <w:p w:rsidR="007B3C7C" w:rsidRDefault="007B3C7C" w:rsidP="007B3C7C">
      <w:pPr>
        <w:pStyle w:val="ac"/>
        <w:shd w:val="clear" w:color="auto" w:fill="FFFFFF"/>
        <w:spacing w:before="300" w:after="300"/>
        <w:jc w:val="both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  <w:shd w:val="clear" w:color="auto" w:fill="FFFFFF"/>
        </w:rPr>
        <w:t>Ведущий: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 Мы собрались в этом зале, чтобы вместе встретить праздник защитников Отечества. Защитниками, воинами, стоящими на страже мира и покоя своей страны всегда были мужчины это - папы, дедушки и наши мальчишки, будущие защитники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D5DEC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ED5DEC">
        <w:rPr>
          <w:rStyle w:val="apple-converted-space"/>
          <w:color w:val="000000"/>
          <w:sz w:val="28"/>
          <w:szCs w:val="28"/>
          <w:shd w:val="clear" w:color="auto" w:fill="FFFFFF"/>
        </w:rPr>
        <w:t>В честь этого праздника ребята приготовили поздравления всем защитникам отечества.</w:t>
      </w:r>
    </w:p>
    <w:p w:rsidR="007B3C7C" w:rsidRDefault="007B3C7C" w:rsidP="007B3C7C">
      <w:pPr>
        <w:pStyle w:val="ac"/>
        <w:shd w:val="clear" w:color="auto" w:fill="FFFFFF"/>
        <w:spacing w:before="0" w:after="0"/>
        <w:rPr>
          <w:color w:val="000000"/>
          <w:sz w:val="28"/>
          <w:szCs w:val="28"/>
          <w:shd w:val="clear" w:color="auto" w:fill="FFFFFF"/>
        </w:rPr>
      </w:pPr>
      <w:r w:rsidRPr="00ED5DEC">
        <w:rPr>
          <w:b/>
          <w:color w:val="000000"/>
          <w:sz w:val="28"/>
          <w:szCs w:val="28"/>
          <w:shd w:val="clear" w:color="auto" w:fill="FFFFFF"/>
        </w:rPr>
        <w:t>Ведущий: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>Здравствуй, праздник!</w:t>
      </w:r>
      <w:r w:rsidRPr="00ED5DE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</w:t>
      </w:r>
    </w:p>
    <w:p w:rsidR="007B3C7C" w:rsidRDefault="007B3C7C" w:rsidP="007B3C7C">
      <w:pPr>
        <w:pStyle w:val="ac"/>
        <w:shd w:val="clear" w:color="auto" w:fill="FFFFFF"/>
        <w:spacing w:before="0" w:after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>Здравствуй, праздник!</w:t>
      </w:r>
      <w:r w:rsidRPr="00ED5DE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</w:p>
    <w:p w:rsidR="007B3C7C" w:rsidRDefault="007B3C7C" w:rsidP="007B3C7C">
      <w:pPr>
        <w:pStyle w:val="ac"/>
        <w:shd w:val="clear" w:color="auto" w:fill="FFFFFF"/>
        <w:spacing w:before="0" w:after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>Праздник мальчиков и пап!</w:t>
      </w:r>
      <w:r w:rsidRPr="00ED5DE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7B3C7C" w:rsidRDefault="007B3C7C" w:rsidP="007B3C7C">
      <w:pPr>
        <w:pStyle w:val="ac"/>
        <w:shd w:val="clear" w:color="auto" w:fill="FFFFFF"/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>Всех военных поздравляет</w:t>
      </w:r>
      <w:r w:rsidRPr="00ED5DE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7B3C7C" w:rsidRPr="00F92F85" w:rsidRDefault="007B3C7C" w:rsidP="007B3C7C">
      <w:pPr>
        <w:pStyle w:val="ac"/>
        <w:shd w:val="clear" w:color="auto" w:fill="FFFFFF"/>
        <w:spacing w:before="0" w:after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 w:rsidRPr="00ED5DEC">
        <w:rPr>
          <w:color w:val="000000"/>
          <w:sz w:val="28"/>
          <w:szCs w:val="28"/>
          <w:shd w:val="clear" w:color="auto" w:fill="FFFFFF"/>
        </w:rPr>
        <w:t>Наш весёлый детский сад!</w:t>
      </w:r>
    </w:p>
    <w:p w:rsidR="007B3C7C" w:rsidRPr="00ED5DEC" w:rsidRDefault="007B3C7C" w:rsidP="007B3C7C">
      <w:pPr>
        <w:pStyle w:val="ac"/>
        <w:spacing w:before="0" w:after="403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lastRenderedPageBreak/>
        <w:t>Ребенок</w:t>
      </w:r>
      <w:r w:rsidRPr="00ED5DEC">
        <w:rPr>
          <w:color w:val="000000"/>
          <w:sz w:val="28"/>
          <w:szCs w:val="28"/>
        </w:rPr>
        <w:t>: Я с утра спросила маму:</w:t>
      </w:r>
      <w:r w:rsidRPr="00ED5DEC">
        <w:rPr>
          <w:color w:val="000000"/>
          <w:sz w:val="28"/>
          <w:szCs w:val="28"/>
        </w:rPr>
        <w:br/>
        <w:t xml:space="preserve">                Что за праздник к нам пришёл,</w:t>
      </w:r>
      <w:r w:rsidRPr="00ED5DEC">
        <w:rPr>
          <w:color w:val="000000"/>
          <w:sz w:val="28"/>
          <w:szCs w:val="28"/>
        </w:rPr>
        <w:br/>
        <w:t xml:space="preserve">                Почему все суетятся,</w:t>
      </w:r>
      <w:r w:rsidRPr="00ED5DEC">
        <w:rPr>
          <w:color w:val="000000"/>
          <w:sz w:val="28"/>
          <w:szCs w:val="28"/>
        </w:rPr>
        <w:br/>
        <w:t xml:space="preserve">                Праздничный готовят стол?</w:t>
      </w:r>
    </w:p>
    <w:p w:rsidR="007B3C7C" w:rsidRPr="00ED5DEC" w:rsidRDefault="007B3C7C" w:rsidP="007B3C7C">
      <w:pPr>
        <w:pStyle w:val="ac"/>
        <w:spacing w:before="0" w:after="403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>Ребенок</w:t>
      </w:r>
      <w:r w:rsidRPr="00ED5DEC">
        <w:rPr>
          <w:color w:val="000000"/>
          <w:sz w:val="28"/>
          <w:szCs w:val="28"/>
        </w:rPr>
        <w:t>:                        В этот праздник поздравляют</w:t>
      </w:r>
      <w:proofErr w:type="gramStart"/>
      <w:r w:rsidRPr="00ED5DEC">
        <w:rPr>
          <w:color w:val="000000"/>
          <w:sz w:val="28"/>
          <w:szCs w:val="28"/>
        </w:rPr>
        <w:br/>
        <w:t xml:space="preserve">                                       В</w:t>
      </w:r>
      <w:proofErr w:type="gramEnd"/>
      <w:r w:rsidRPr="00ED5DEC">
        <w:rPr>
          <w:color w:val="000000"/>
          <w:sz w:val="28"/>
          <w:szCs w:val="28"/>
        </w:rPr>
        <w:t>сех мужчин, со всей страны,</w:t>
      </w:r>
      <w:r w:rsidRPr="00ED5DEC">
        <w:rPr>
          <w:color w:val="000000"/>
          <w:sz w:val="28"/>
          <w:szCs w:val="28"/>
        </w:rPr>
        <w:br/>
        <w:t xml:space="preserve">                                       Ведь за то они в ответе,</w:t>
      </w:r>
      <w:r w:rsidRPr="00ED5DEC">
        <w:rPr>
          <w:color w:val="000000"/>
          <w:sz w:val="28"/>
          <w:szCs w:val="28"/>
        </w:rPr>
        <w:br/>
        <w:t xml:space="preserve">                                      Чтобы не было войны! </w:t>
      </w:r>
    </w:p>
    <w:p w:rsidR="007B3C7C" w:rsidRPr="00ED5DEC" w:rsidRDefault="007B3C7C" w:rsidP="007B3C7C">
      <w:pPr>
        <w:pStyle w:val="ac"/>
        <w:spacing w:before="0" w:after="6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>Ребенок</w:t>
      </w:r>
      <w:proofErr w:type="gramStart"/>
      <w:r w:rsidRPr="00ED5DEC">
        <w:rPr>
          <w:color w:val="000000"/>
          <w:sz w:val="28"/>
          <w:szCs w:val="28"/>
        </w:rPr>
        <w:t xml:space="preserve"> :</w:t>
      </w:r>
      <w:proofErr w:type="gramEnd"/>
      <w:r w:rsidRPr="00ED5DEC">
        <w:rPr>
          <w:color w:val="000000"/>
          <w:sz w:val="28"/>
          <w:szCs w:val="28"/>
        </w:rPr>
        <w:t xml:space="preserve">                  Хочу похожим быть на папу,</w:t>
      </w:r>
      <w:r w:rsidRPr="00ED5DEC">
        <w:rPr>
          <w:color w:val="000000"/>
          <w:sz w:val="28"/>
          <w:szCs w:val="28"/>
        </w:rPr>
        <w:br/>
        <w:t xml:space="preserve">                                  Во всём хочу как папа стать.</w:t>
      </w:r>
      <w:r w:rsidRPr="00ED5DEC">
        <w:rPr>
          <w:color w:val="000000"/>
          <w:sz w:val="28"/>
          <w:szCs w:val="28"/>
        </w:rPr>
        <w:br/>
        <w:t xml:space="preserve">                                  Как он – Носить костюм и шляпу,</w:t>
      </w:r>
      <w:r w:rsidRPr="00ED5DEC">
        <w:rPr>
          <w:color w:val="000000"/>
          <w:sz w:val="28"/>
          <w:szCs w:val="28"/>
        </w:rPr>
        <w:br/>
        <w:t xml:space="preserve">                                  Ходить, смотреть и даже спать.</w:t>
      </w:r>
      <w:r w:rsidRPr="00ED5DEC">
        <w:rPr>
          <w:color w:val="000000"/>
          <w:sz w:val="28"/>
          <w:szCs w:val="28"/>
        </w:rPr>
        <w:br/>
        <w:t xml:space="preserve">                                 Быть сильным, умным,  не лениться</w:t>
      </w:r>
    </w:p>
    <w:p w:rsidR="007B3C7C" w:rsidRPr="00ED5DEC" w:rsidRDefault="007B3C7C" w:rsidP="007B3C7C">
      <w:pPr>
        <w:pStyle w:val="ac"/>
        <w:spacing w:before="0" w:after="6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                                 И делать всё, как он – на пять</w:t>
      </w:r>
    </w:p>
    <w:p w:rsidR="007B3C7C" w:rsidRPr="00ED5DEC" w:rsidRDefault="007B3C7C" w:rsidP="007B3C7C">
      <w:pPr>
        <w:pStyle w:val="ac"/>
        <w:spacing w:before="0" w:after="6" w:line="408" w:lineRule="atLeast"/>
        <w:textAlignment w:val="baseline"/>
        <w:rPr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pacing w:before="0" w:after="403" w:line="24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Танец с флажками </w:t>
      </w:r>
      <w:proofErr w:type="gramStart"/>
      <w:r w:rsidRPr="00ED5DEC">
        <w:rPr>
          <w:b/>
          <w:color w:val="000000"/>
          <w:sz w:val="28"/>
          <w:szCs w:val="28"/>
        </w:rPr>
        <w:t xml:space="preserve">( </w:t>
      </w:r>
      <w:proofErr w:type="gramEnd"/>
      <w:r w:rsidRPr="00ED5DEC">
        <w:rPr>
          <w:b/>
          <w:color w:val="000000"/>
          <w:sz w:val="28"/>
          <w:szCs w:val="28"/>
        </w:rPr>
        <w:t xml:space="preserve">муз. </w:t>
      </w:r>
      <w:proofErr w:type="gramStart"/>
      <w:r w:rsidRPr="00ED5DEC">
        <w:rPr>
          <w:b/>
          <w:color w:val="000000"/>
          <w:sz w:val="28"/>
          <w:szCs w:val="28"/>
        </w:rPr>
        <w:t>Алексеева).</w:t>
      </w:r>
      <w:proofErr w:type="gramEnd"/>
      <w:r w:rsidRPr="00ED5DEC">
        <w:rPr>
          <w:b/>
          <w:color w:val="000000"/>
          <w:sz w:val="28"/>
          <w:szCs w:val="28"/>
        </w:rPr>
        <w:br/>
      </w:r>
      <w:r w:rsidRPr="00ED5DEC">
        <w:rPr>
          <w:color w:val="000000"/>
          <w:sz w:val="28"/>
          <w:szCs w:val="28"/>
        </w:rPr>
        <w:t>После танца собрать флажки.</w:t>
      </w:r>
    </w:p>
    <w:p w:rsidR="007B3C7C" w:rsidRPr="00ED5DEC" w:rsidRDefault="007B3C7C" w:rsidP="007B3C7C">
      <w:pPr>
        <w:pStyle w:val="ac"/>
        <w:shd w:val="clear" w:color="auto" w:fill="FFFFFF"/>
        <w:spacing w:before="300" w:after="300"/>
        <w:jc w:val="both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Ведущий: </w:t>
      </w:r>
      <w:r w:rsidRPr="00ED5DEC">
        <w:rPr>
          <w:color w:val="000000"/>
          <w:sz w:val="28"/>
          <w:szCs w:val="28"/>
        </w:rPr>
        <w:t>Ребята наши соревнования будет оценивать жюри. В его составе – работники нашего детского сада, которые прошли службу в рядах Вооруженных Сил нашей страны.  Это заведующий МДОУ «Д/С № 16» Мещеряков П.М, рабочий по обслуживанию здания  Макруха А.И., оператор котельных установок Дроздов А.П..</w:t>
      </w:r>
    </w:p>
    <w:p w:rsidR="007B3C7C" w:rsidRPr="00ED5DEC" w:rsidRDefault="007B3C7C" w:rsidP="007B3C7C">
      <w:pPr>
        <w:pStyle w:val="ac"/>
        <w:spacing w:before="0" w:after="403" w:line="240" w:lineRule="atLeast"/>
        <w:textAlignment w:val="baseline"/>
        <w:rPr>
          <w:b/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Ребенок:                       </w:t>
      </w:r>
      <w:r w:rsidRPr="00ED5DEC">
        <w:rPr>
          <w:color w:val="000000"/>
          <w:sz w:val="28"/>
          <w:szCs w:val="28"/>
        </w:rPr>
        <w:t xml:space="preserve"> Когда лежит на речках лёд</w:t>
      </w:r>
      <w:proofErr w:type="gramStart"/>
      <w:r w:rsidRPr="00ED5DEC">
        <w:rPr>
          <w:color w:val="000000"/>
          <w:sz w:val="28"/>
          <w:szCs w:val="28"/>
        </w:rPr>
        <w:br/>
        <w:t xml:space="preserve">                                       И</w:t>
      </w:r>
      <w:proofErr w:type="gramEnd"/>
      <w:r w:rsidRPr="00ED5DEC">
        <w:rPr>
          <w:color w:val="000000"/>
          <w:sz w:val="28"/>
          <w:szCs w:val="28"/>
        </w:rPr>
        <w:t xml:space="preserve"> вьюга мчится вдаль,</w:t>
      </w:r>
      <w:r w:rsidRPr="00ED5DEC">
        <w:rPr>
          <w:color w:val="000000"/>
          <w:sz w:val="28"/>
          <w:szCs w:val="28"/>
        </w:rPr>
        <w:br/>
        <w:t xml:space="preserve">                                       Чудесный праздник нам несёт</w:t>
      </w:r>
      <w:r w:rsidRPr="00ED5DEC">
        <w:rPr>
          <w:color w:val="000000"/>
          <w:sz w:val="28"/>
          <w:szCs w:val="28"/>
        </w:rPr>
        <w:br/>
        <w:t xml:space="preserve">                                       Задумчивый февраль.</w:t>
      </w:r>
    </w:p>
    <w:p w:rsidR="007B3C7C" w:rsidRPr="00ED5DEC" w:rsidRDefault="007B3C7C" w:rsidP="007B3C7C">
      <w:pPr>
        <w:pStyle w:val="ac"/>
        <w:spacing w:before="0" w:after="6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Ребенок:                      </w:t>
      </w:r>
      <w:r w:rsidRPr="00ED5DEC">
        <w:rPr>
          <w:color w:val="000000"/>
          <w:sz w:val="28"/>
          <w:szCs w:val="28"/>
        </w:rPr>
        <w:t xml:space="preserve"> Наступит праздник всех солдат,</w:t>
      </w:r>
      <w:r w:rsidRPr="00ED5DEC">
        <w:rPr>
          <w:color w:val="000000"/>
          <w:sz w:val="28"/>
          <w:szCs w:val="28"/>
        </w:rPr>
        <w:br/>
        <w:t xml:space="preserve">                                       </w:t>
      </w:r>
      <w:r>
        <w:rPr>
          <w:color w:val="000000"/>
          <w:sz w:val="28"/>
          <w:szCs w:val="28"/>
        </w:rPr>
        <w:t>Защитников, бойцов</w:t>
      </w:r>
      <w:r w:rsidRPr="00ED5DEC">
        <w:rPr>
          <w:color w:val="000000"/>
          <w:sz w:val="28"/>
          <w:szCs w:val="28"/>
        </w:rPr>
        <w:t>!</w:t>
      </w:r>
    </w:p>
    <w:p w:rsidR="007B3C7C" w:rsidRPr="00ED5DEC" w:rsidRDefault="007B3C7C" w:rsidP="007B3C7C">
      <w:pPr>
        <w:pStyle w:val="ac"/>
        <w:spacing w:before="0" w:after="6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                                       И скажу я по секрету: </w:t>
      </w:r>
    </w:p>
    <w:p w:rsidR="007B3C7C" w:rsidRPr="00ED5DEC" w:rsidRDefault="007B3C7C" w:rsidP="007B3C7C">
      <w:pPr>
        <w:pStyle w:val="ac"/>
        <w:spacing w:before="0" w:after="6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                                  Поздравить будет каждый рад  и дедов, и отцов!                                  </w:t>
      </w:r>
      <w:r w:rsidRPr="00ED5DEC">
        <w:rPr>
          <w:b/>
          <w:color w:val="000000"/>
          <w:sz w:val="28"/>
          <w:szCs w:val="28"/>
          <w:shd w:val="clear" w:color="auto" w:fill="F2DBDB"/>
        </w:rPr>
        <w:br/>
      </w:r>
    </w:p>
    <w:p w:rsidR="007B3C7C" w:rsidRPr="00ED5DEC" w:rsidRDefault="007B3C7C" w:rsidP="007B3C7C">
      <w:pPr>
        <w:pStyle w:val="ac"/>
        <w:spacing w:before="0" w:after="403" w:line="240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Ребенок:                    </w:t>
      </w:r>
      <w:r w:rsidRPr="00ED5DEC">
        <w:rPr>
          <w:color w:val="000000"/>
          <w:sz w:val="28"/>
          <w:szCs w:val="28"/>
        </w:rPr>
        <w:t xml:space="preserve">  Я нарисую самолёт,</w:t>
      </w:r>
      <w:r w:rsidRPr="00ED5DEC">
        <w:rPr>
          <w:color w:val="000000"/>
          <w:sz w:val="28"/>
          <w:szCs w:val="28"/>
        </w:rPr>
        <w:br/>
        <w:t xml:space="preserve">                                      Где папа командир.</w:t>
      </w:r>
      <w:r w:rsidRPr="00ED5DEC">
        <w:rPr>
          <w:color w:val="000000"/>
          <w:sz w:val="28"/>
          <w:szCs w:val="28"/>
        </w:rPr>
        <w:br/>
      </w:r>
      <w:r w:rsidRPr="00ED5DEC">
        <w:rPr>
          <w:color w:val="000000"/>
          <w:sz w:val="28"/>
          <w:szCs w:val="28"/>
        </w:rPr>
        <w:lastRenderedPageBreak/>
        <w:t xml:space="preserve">                                      И дни, и ночи напролёт</w:t>
      </w:r>
      <w:proofErr w:type="gramStart"/>
      <w:r w:rsidRPr="00ED5DEC">
        <w:rPr>
          <w:color w:val="000000"/>
          <w:sz w:val="28"/>
          <w:szCs w:val="28"/>
        </w:rPr>
        <w:br/>
        <w:t xml:space="preserve">                                     С</w:t>
      </w:r>
      <w:proofErr w:type="gramEnd"/>
      <w:r w:rsidRPr="00ED5DEC">
        <w:rPr>
          <w:color w:val="000000"/>
          <w:sz w:val="28"/>
          <w:szCs w:val="28"/>
        </w:rPr>
        <w:t>пасает папа мир.</w:t>
      </w:r>
    </w:p>
    <w:p w:rsidR="007B3C7C" w:rsidRPr="00ED5DEC" w:rsidRDefault="007B3C7C" w:rsidP="007B3C7C">
      <w:pPr>
        <w:pStyle w:val="ac"/>
        <w:spacing w:before="0" w:after="403" w:line="240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Ребенок:                    </w:t>
      </w:r>
      <w:r w:rsidRPr="00ED5DEC">
        <w:rPr>
          <w:color w:val="000000"/>
          <w:sz w:val="28"/>
          <w:szCs w:val="28"/>
        </w:rPr>
        <w:t xml:space="preserve"> Я нарисую пистолет</w:t>
      </w:r>
      <w:proofErr w:type="gramStart"/>
      <w:r w:rsidRPr="00ED5DEC">
        <w:rPr>
          <w:color w:val="000000"/>
          <w:sz w:val="28"/>
          <w:szCs w:val="28"/>
        </w:rPr>
        <w:br/>
        <w:t xml:space="preserve">                                     И</w:t>
      </w:r>
      <w:proofErr w:type="gramEnd"/>
      <w:r w:rsidRPr="00ED5DEC">
        <w:rPr>
          <w:color w:val="000000"/>
          <w:sz w:val="28"/>
          <w:szCs w:val="28"/>
        </w:rPr>
        <w:t xml:space="preserve"> всадника в седле.</w:t>
      </w:r>
      <w:r w:rsidRPr="00ED5DEC">
        <w:rPr>
          <w:color w:val="000000"/>
          <w:sz w:val="28"/>
          <w:szCs w:val="28"/>
        </w:rPr>
        <w:br/>
        <w:t xml:space="preserve">                                    Я знаю: лучше папы нет</w:t>
      </w:r>
      <w:r w:rsidRPr="00ED5DEC">
        <w:rPr>
          <w:color w:val="000000"/>
          <w:sz w:val="28"/>
          <w:szCs w:val="28"/>
        </w:rPr>
        <w:br/>
        <w:t xml:space="preserve">                                    Героев на земле!                                    </w:t>
      </w:r>
    </w:p>
    <w:p w:rsidR="007B3C7C" w:rsidRPr="00ED5DEC" w:rsidRDefault="007B3C7C" w:rsidP="007B3C7C">
      <w:pPr>
        <w:spacing w:after="0" w:line="33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D5DEC">
        <w:rPr>
          <w:rFonts w:ascii="Times New Roman" w:hAnsi="Times New Roman"/>
          <w:b/>
          <w:iCs/>
          <w:color w:val="000000"/>
          <w:sz w:val="28"/>
          <w:szCs w:val="28"/>
        </w:rPr>
        <w:t xml:space="preserve">Флешмоб «Мы – солдаты» </w:t>
      </w:r>
    </w:p>
    <w:p w:rsidR="007B3C7C" w:rsidRPr="00ED5DEC" w:rsidRDefault="007B3C7C" w:rsidP="007B3C7C">
      <w:pPr>
        <w:pStyle w:val="ac"/>
        <w:spacing w:before="0" w:after="403" w:line="240" w:lineRule="atLeast"/>
        <w:textAlignment w:val="baseline"/>
        <w:rPr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pacing w:before="0" w:after="0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>Ребенок</w:t>
      </w:r>
      <w:r>
        <w:rPr>
          <w:b/>
          <w:color w:val="000000"/>
          <w:sz w:val="28"/>
          <w:szCs w:val="28"/>
        </w:rPr>
        <w:t xml:space="preserve">:               </w:t>
      </w:r>
      <w:r w:rsidRPr="00ED5D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</w:t>
      </w:r>
      <w:r w:rsidRPr="00ED5D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ED5DEC">
        <w:rPr>
          <w:color w:val="000000"/>
          <w:sz w:val="28"/>
          <w:szCs w:val="28"/>
        </w:rPr>
        <w:t>Мой дедуля дорогой</w:t>
      </w:r>
    </w:p>
    <w:p w:rsidR="007B3C7C" w:rsidRPr="00ED5DEC" w:rsidRDefault="007B3C7C" w:rsidP="007B3C7C">
      <w:pPr>
        <w:spacing w:after="0" w:line="408" w:lineRule="atLeast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D5DEC">
        <w:rPr>
          <w:rFonts w:ascii="Times New Roman" w:hAnsi="Times New Roman"/>
          <w:color w:val="000000"/>
          <w:sz w:val="28"/>
          <w:szCs w:val="28"/>
        </w:rPr>
        <w:t>Мы гордимся все тобой</w:t>
      </w:r>
    </w:p>
    <w:p w:rsidR="007B3C7C" w:rsidRPr="00ED5DEC" w:rsidRDefault="007B3C7C" w:rsidP="007B3C7C">
      <w:pPr>
        <w:spacing w:after="0" w:line="408" w:lineRule="atLeast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D5DEC">
        <w:rPr>
          <w:rFonts w:ascii="Times New Roman" w:eastAsia="Times New Roman" w:hAnsi="Times New Roman"/>
          <w:color w:val="000000"/>
          <w:sz w:val="28"/>
          <w:szCs w:val="28"/>
        </w:rPr>
        <w:t>Лучше нет на свете деда!</w:t>
      </w:r>
    </w:p>
    <w:p w:rsidR="007B3C7C" w:rsidRPr="00ED5DEC" w:rsidRDefault="007B3C7C" w:rsidP="007B3C7C">
      <w:pPr>
        <w:spacing w:after="0" w:line="408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DEC">
        <w:rPr>
          <w:rFonts w:ascii="Times New Roman" w:eastAsia="Times New Roman" w:hAnsi="Times New Roman"/>
          <w:color w:val="000000"/>
          <w:sz w:val="28"/>
          <w:szCs w:val="28"/>
        </w:rPr>
        <w:t>Буду я всегда стараться</w:t>
      </w:r>
    </w:p>
    <w:p w:rsidR="007B3C7C" w:rsidRPr="00ED5DEC" w:rsidRDefault="007B3C7C" w:rsidP="007B3C7C">
      <w:pPr>
        <w:pStyle w:val="ac"/>
        <w:spacing w:before="0" w:after="0" w:line="408" w:lineRule="atLeast"/>
        <w:jc w:val="center"/>
        <w:textAlignment w:val="baseline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</w:t>
      </w:r>
      <w:r w:rsidRPr="00ED5DEC">
        <w:rPr>
          <w:color w:val="000000"/>
          <w:sz w:val="28"/>
          <w:szCs w:val="28"/>
        </w:rPr>
        <w:t>На тебя во всем равняться!</w:t>
      </w:r>
    </w:p>
    <w:p w:rsidR="007B3C7C" w:rsidRPr="00ED5DEC" w:rsidRDefault="007B3C7C" w:rsidP="007B3C7C">
      <w:pPr>
        <w:pStyle w:val="ac"/>
        <w:spacing w:before="0" w:after="403" w:line="240" w:lineRule="atLeast"/>
        <w:textAlignment w:val="baseline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  <w:shd w:val="clear" w:color="auto" w:fill="FFFFFF"/>
        </w:rPr>
        <w:t>Вед</w:t>
      </w:r>
      <w:r>
        <w:rPr>
          <w:b/>
          <w:color w:val="000000"/>
          <w:sz w:val="28"/>
          <w:szCs w:val="28"/>
          <w:shd w:val="clear" w:color="auto" w:fill="FFFFFF"/>
        </w:rPr>
        <w:t>ущий</w:t>
      </w:r>
      <w:r w:rsidRPr="00ED5DEC">
        <w:rPr>
          <w:b/>
          <w:color w:val="000000"/>
          <w:sz w:val="28"/>
          <w:szCs w:val="28"/>
          <w:shd w:val="clear" w:color="auto" w:fill="FFFFFF"/>
        </w:rPr>
        <w:t xml:space="preserve">: </w:t>
      </w:r>
      <w:r w:rsidRPr="00ED5DEC">
        <w:rPr>
          <w:color w:val="000000"/>
          <w:sz w:val="28"/>
          <w:szCs w:val="28"/>
        </w:rPr>
        <w:t>А еще ребята приготовили песню</w:t>
      </w:r>
    </w:p>
    <w:p w:rsidR="007B3C7C" w:rsidRPr="00ED5DEC" w:rsidRDefault="007B3C7C" w:rsidP="007B3C7C">
      <w:pPr>
        <w:pStyle w:val="ac"/>
        <w:spacing w:before="0" w:after="403" w:line="24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>Танец девочек «Синий платочек»</w:t>
      </w:r>
    </w:p>
    <w:p w:rsidR="007B3C7C" w:rsidRDefault="007B3C7C" w:rsidP="007B3C7C">
      <w:pPr>
        <w:pStyle w:val="ac"/>
        <w:spacing w:before="0" w:after="0" w:line="408" w:lineRule="atLeast"/>
        <w:textAlignment w:val="baseline"/>
        <w:rPr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>Вед</w:t>
      </w:r>
      <w:r>
        <w:rPr>
          <w:rStyle w:val="a8"/>
          <w:color w:val="000000"/>
          <w:sz w:val="28"/>
          <w:szCs w:val="28"/>
        </w:rPr>
        <w:t>ущий</w:t>
      </w:r>
      <w:r w:rsidRPr="00ED5DEC">
        <w:rPr>
          <w:rStyle w:val="a8"/>
          <w:color w:val="000000"/>
          <w:sz w:val="28"/>
          <w:szCs w:val="28"/>
        </w:rPr>
        <w:t xml:space="preserve">: </w:t>
      </w:r>
      <w:r w:rsidRPr="00ED5DEC">
        <w:rPr>
          <w:color w:val="000000"/>
          <w:sz w:val="28"/>
          <w:szCs w:val="28"/>
        </w:rPr>
        <w:t>Дети, вы знаете, какими качествами должен обладать солдат? Что солдату нужно, чтобы хорошо служить в армии</w:t>
      </w:r>
      <w:r>
        <w:rPr>
          <w:color w:val="000000"/>
          <w:sz w:val="28"/>
          <w:szCs w:val="28"/>
        </w:rPr>
        <w:t>?</w:t>
      </w:r>
    </w:p>
    <w:p w:rsidR="007B3C7C" w:rsidRPr="007B3C7C" w:rsidRDefault="007B3C7C" w:rsidP="007B3C7C">
      <w:pPr>
        <w:pStyle w:val="ac"/>
        <w:spacing w:before="0" w:after="0" w:line="408" w:lineRule="atLeast"/>
        <w:textAlignment w:val="baseline"/>
        <w:rPr>
          <w:iCs/>
          <w:color w:val="000000"/>
          <w:sz w:val="28"/>
          <w:szCs w:val="28"/>
        </w:rPr>
      </w:pPr>
      <w:r w:rsidRPr="007B3C7C">
        <w:rPr>
          <w:rStyle w:val="a7"/>
          <w:color w:val="000000"/>
          <w:sz w:val="28"/>
          <w:szCs w:val="28"/>
        </w:rPr>
        <w:t>Дети отвечают.</w:t>
      </w:r>
    </w:p>
    <w:p w:rsidR="007B3C7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Все, что вы сказали, правильно. Но самое главное качество, которым должен обладать солдат, — </w:t>
      </w:r>
      <w:r w:rsidRPr="00346063">
        <w:rPr>
          <w:color w:val="000000"/>
          <w:sz w:val="28"/>
          <w:szCs w:val="28"/>
        </w:rPr>
        <w:t>это отвага. Недаром говорят, что смелость города берет. Чтобы стать храбрым, нужно уметь побороть свой страх. Наверное,</w:t>
      </w:r>
      <w:r w:rsidRPr="00ED5DEC">
        <w:rPr>
          <w:color w:val="000000"/>
          <w:sz w:val="28"/>
          <w:szCs w:val="28"/>
        </w:rPr>
        <w:t xml:space="preserve"> многие из вас боятся темноты. Правда? Попробуем стать смелыми. Посмотрите, какой у нас длинный и темный туннель. Попробуйте через него проползти.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rStyle w:val="a7"/>
          <w:b/>
          <w:i w:val="0"/>
          <w:color w:val="000000"/>
          <w:sz w:val="28"/>
          <w:szCs w:val="28"/>
          <w:u w:val="single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rStyle w:val="a7"/>
          <w:color w:val="000000"/>
          <w:sz w:val="28"/>
          <w:szCs w:val="28"/>
        </w:rPr>
      </w:pPr>
      <w:r w:rsidRPr="00ED5DEC">
        <w:rPr>
          <w:rStyle w:val="a7"/>
          <w:b/>
          <w:i w:val="0"/>
          <w:color w:val="000000"/>
          <w:sz w:val="28"/>
          <w:szCs w:val="28"/>
        </w:rPr>
        <w:t xml:space="preserve">                          Конкурс «Проползи через тёмный тоннель»</w:t>
      </w:r>
    </w:p>
    <w:p w:rsidR="007B3C7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rStyle w:val="a7"/>
          <w:color w:val="000000"/>
          <w:sz w:val="28"/>
          <w:szCs w:val="28"/>
        </w:rPr>
        <w:t>Дети по очереди проползают через матерчатый туннель, прикрепленный с одной стороны к большому обручу</w:t>
      </w:r>
      <w:r w:rsidRPr="00ED5DEC">
        <w:rPr>
          <w:color w:val="000000"/>
          <w:sz w:val="28"/>
          <w:szCs w:val="28"/>
        </w:rPr>
        <w:t>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rStyle w:val="a8"/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rFonts w:eastAsia="Calibri"/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 xml:space="preserve">Ведущий: </w:t>
      </w:r>
      <w:r w:rsidRPr="00ED5DEC">
        <w:rPr>
          <w:color w:val="000000"/>
          <w:sz w:val="28"/>
          <w:szCs w:val="28"/>
        </w:rPr>
        <w:t>Молодцы, ребята! Вы показали свою храбрость.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ED5DEC">
        <w:rPr>
          <w:rFonts w:eastAsia="Calibri"/>
          <w:color w:val="000000"/>
          <w:sz w:val="28"/>
          <w:szCs w:val="28"/>
        </w:rPr>
        <w:t xml:space="preserve">                                </w:t>
      </w:r>
      <w:r w:rsidRPr="00ED5DEC">
        <w:rPr>
          <w:color w:val="000000"/>
          <w:sz w:val="28"/>
          <w:szCs w:val="28"/>
        </w:rPr>
        <w:t>Пускай Мальчишка малыш еще,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                           </w:t>
      </w:r>
      <w:proofErr w:type="gramStart"/>
      <w:r w:rsidRPr="00ED5DEC">
        <w:rPr>
          <w:color w:val="000000"/>
          <w:sz w:val="28"/>
          <w:szCs w:val="28"/>
        </w:rPr>
        <w:t>Мал</w:t>
      </w:r>
      <w:proofErr w:type="gramEnd"/>
      <w:r w:rsidRPr="00ED5DEC">
        <w:rPr>
          <w:color w:val="000000"/>
          <w:sz w:val="28"/>
          <w:szCs w:val="28"/>
        </w:rPr>
        <w:t xml:space="preserve"> ростом — не беда!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                           Трус взрослым может сделаться,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 xml:space="preserve">                           А смелым — никогда!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b/>
          <w:color w:val="000000"/>
          <w:sz w:val="28"/>
          <w:szCs w:val="28"/>
          <w:u w:val="single"/>
        </w:rPr>
      </w:pPr>
      <w:r w:rsidRPr="00ED5DEC">
        <w:rPr>
          <w:color w:val="000000"/>
          <w:sz w:val="28"/>
          <w:szCs w:val="28"/>
        </w:rPr>
        <w:lastRenderedPageBreak/>
        <w:t xml:space="preserve">Очень радует, что у нас столько отважных ребят. Еще солдат должен быть сильным. Ведь иногда с врагами приходится драться врукопашную. А чтобы стать </w:t>
      </w:r>
      <w:r w:rsidRPr="007B3C7C">
        <w:rPr>
          <w:color w:val="000000"/>
          <w:sz w:val="28"/>
          <w:szCs w:val="28"/>
        </w:rPr>
        <w:t>сильным,</w:t>
      </w:r>
      <w:r w:rsidRPr="00ED5DEC">
        <w:rPr>
          <w:color w:val="000000"/>
          <w:sz w:val="28"/>
          <w:szCs w:val="28"/>
        </w:rPr>
        <w:t xml:space="preserve"> солдат каждое утро делает зарядку.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b/>
          <w:color w:val="000000"/>
          <w:sz w:val="28"/>
          <w:szCs w:val="28"/>
        </w:rPr>
        <w:t xml:space="preserve">                                    Игра «Зарядка»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Дети выполняют движения соответственно тексту.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Ровно встали, подтянулись.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Руками к солнцу потянулись.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Руки в стороны, вперед.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Делай вправо поворот,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Делай влево поворот.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Приседаем и встаем,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Руками пол мы достаем.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И на месте мы шагаем,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Ноги выше поднимаем.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Дети, стой! Раз-два!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Вот и кончилась игра.</w:t>
      </w:r>
    </w:p>
    <w:p w:rsidR="007B3C7C" w:rsidRPr="00EB1778" w:rsidRDefault="007B3C7C" w:rsidP="007B3C7C">
      <w:pPr>
        <w:pStyle w:val="ac"/>
        <w:shd w:val="clear" w:color="auto" w:fill="FFFFFF"/>
        <w:spacing w:before="0" w:after="0"/>
        <w:jc w:val="both"/>
        <w:rPr>
          <w:b/>
          <w:bCs/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>Ведущий.</w:t>
      </w:r>
      <w:r>
        <w:rPr>
          <w:rStyle w:val="a8"/>
          <w:color w:val="000000"/>
          <w:sz w:val="28"/>
          <w:szCs w:val="28"/>
        </w:rPr>
        <w:t xml:space="preserve"> </w:t>
      </w:r>
      <w:r w:rsidRPr="00ED5DEC">
        <w:rPr>
          <w:color w:val="000000"/>
          <w:sz w:val="28"/>
          <w:szCs w:val="28"/>
        </w:rPr>
        <w:t xml:space="preserve">Отлично справились с заданием наши ребята! Каким же еще должен быть солдат? Конечно, сообразительным. Ведь он должен, если нужно, уметь проявить смекалку. </w:t>
      </w:r>
    </w:p>
    <w:p w:rsidR="007B3C7C" w:rsidRDefault="007B3C7C" w:rsidP="007B3C7C">
      <w:pPr>
        <w:pStyle w:val="ac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>Ведущий.</w:t>
      </w:r>
      <w:r w:rsidRPr="00ED5DEC">
        <w:rPr>
          <w:color w:val="000000"/>
          <w:sz w:val="28"/>
          <w:szCs w:val="28"/>
        </w:rPr>
        <w:t xml:space="preserve"> Сейчас у нас </w:t>
      </w:r>
      <w:r>
        <w:rPr>
          <w:color w:val="000000"/>
          <w:sz w:val="28"/>
          <w:szCs w:val="28"/>
        </w:rPr>
        <w:t xml:space="preserve">военные загадки. </w:t>
      </w:r>
      <w:r w:rsidRPr="00346063">
        <w:rPr>
          <w:color w:val="000000"/>
          <w:sz w:val="28"/>
          <w:szCs w:val="28"/>
        </w:rPr>
        <w:t>Отгадайте  их.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</w:p>
    <w:p w:rsidR="007B3C7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b/>
          <w:color w:val="000000"/>
          <w:sz w:val="28"/>
          <w:szCs w:val="28"/>
        </w:rPr>
      </w:pPr>
      <w:r w:rsidRPr="00346063">
        <w:rPr>
          <w:b/>
          <w:color w:val="000000"/>
          <w:sz w:val="28"/>
          <w:szCs w:val="28"/>
        </w:rPr>
        <w:t xml:space="preserve">                       Конкурс          «Зарядка для ума». </w:t>
      </w:r>
    </w:p>
    <w:p w:rsidR="007B3C7C" w:rsidRPr="00346063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b/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От страны своей вдали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Ходят в море ... (корабли).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Льды морские расколол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Острым носом ... (ледокол).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Кто там вырулил на взлет?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Реактивный ... (самолет).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К звездам мчится птица эта,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ind w:firstLine="346"/>
        <w:jc w:val="both"/>
        <w:rPr>
          <w:color w:val="000000"/>
          <w:sz w:val="28"/>
          <w:szCs w:val="28"/>
          <w:shd w:val="clear" w:color="auto" w:fill="FFFFFF"/>
        </w:rPr>
      </w:pPr>
      <w:r w:rsidRPr="00ED5DEC">
        <w:rPr>
          <w:color w:val="000000"/>
          <w:sz w:val="28"/>
          <w:szCs w:val="28"/>
        </w:rPr>
        <w:t>Обгоняет звук ... (ракета).</w:t>
      </w:r>
    </w:p>
    <w:p w:rsidR="007B3C7C" w:rsidRPr="00ED5DEC" w:rsidRDefault="007B3C7C" w:rsidP="007B3C7C">
      <w:pPr>
        <w:pStyle w:val="ac"/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Pr="00ED5DEC">
        <w:rPr>
          <w:color w:val="000000"/>
          <w:sz w:val="28"/>
          <w:szCs w:val="28"/>
          <w:shd w:val="clear" w:color="auto" w:fill="FFFFFF"/>
        </w:rPr>
        <w:t>Он летает, но не птица,</w:t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Pr="00ED5DEC">
        <w:rPr>
          <w:color w:val="000000"/>
          <w:sz w:val="28"/>
          <w:szCs w:val="28"/>
          <w:shd w:val="clear" w:color="auto" w:fill="FFFFFF"/>
        </w:rPr>
        <w:t>Он жужжит, но не оса,</w:t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Pr="00ED5DEC">
        <w:rPr>
          <w:color w:val="000000"/>
          <w:sz w:val="28"/>
          <w:szCs w:val="28"/>
          <w:shd w:val="clear" w:color="auto" w:fill="FFFFFF"/>
        </w:rPr>
        <w:t>Может в воздухе повиснуть</w:t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Pr="00ED5DEC">
        <w:rPr>
          <w:color w:val="000000"/>
          <w:sz w:val="28"/>
          <w:szCs w:val="28"/>
          <w:shd w:val="clear" w:color="auto" w:fill="FFFFFF"/>
        </w:rPr>
        <w:t>Как большая стрекоза</w:t>
      </w:r>
      <w:proofErr w:type="gramStart"/>
      <w:r w:rsidRPr="00ED5DEC">
        <w:rPr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ED5DEC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ED5DEC">
        <w:rPr>
          <w:color w:val="000000"/>
          <w:sz w:val="28"/>
          <w:szCs w:val="28"/>
          <w:shd w:val="clear" w:color="auto" w:fill="FFFFFF"/>
        </w:rPr>
        <w:t>ертолёт)</w:t>
      </w:r>
      <w:r w:rsidRPr="00ED5DEC">
        <w:rPr>
          <w:color w:val="000000"/>
          <w:sz w:val="28"/>
          <w:szCs w:val="28"/>
        </w:rPr>
        <w:br/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ED5DEC">
        <w:rPr>
          <w:color w:val="000000"/>
          <w:sz w:val="28"/>
          <w:szCs w:val="28"/>
          <w:shd w:val="clear" w:color="auto" w:fill="FFFFFF"/>
        </w:rPr>
        <w:t>Даже под полярным льдом</w:t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ED5DEC">
        <w:rPr>
          <w:color w:val="000000"/>
          <w:sz w:val="28"/>
          <w:szCs w:val="28"/>
          <w:shd w:val="clear" w:color="auto" w:fill="FFFFFF"/>
        </w:rPr>
        <w:t xml:space="preserve">Может плавать этот дом. </w:t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ED5DEC">
        <w:rPr>
          <w:color w:val="000000"/>
          <w:sz w:val="28"/>
          <w:szCs w:val="28"/>
          <w:shd w:val="clear" w:color="auto" w:fill="FFFFFF"/>
        </w:rPr>
        <w:t>(подводная лодка)</w:t>
      </w:r>
      <w:r w:rsidRPr="00ED5DEC">
        <w:rPr>
          <w:color w:val="000000"/>
          <w:sz w:val="28"/>
          <w:szCs w:val="28"/>
        </w:rPr>
        <w:br/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ED5DEC">
        <w:rPr>
          <w:color w:val="000000"/>
          <w:sz w:val="28"/>
          <w:szCs w:val="28"/>
          <w:shd w:val="clear" w:color="auto" w:fill="FFFFFF"/>
        </w:rPr>
        <w:t>Гусеницы две ползут,</w:t>
      </w:r>
      <w:r w:rsidRPr="00ED5D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Pr="00ED5DEC">
        <w:rPr>
          <w:color w:val="000000"/>
          <w:sz w:val="28"/>
          <w:szCs w:val="28"/>
          <w:shd w:val="clear" w:color="auto" w:fill="FFFFFF"/>
        </w:rPr>
        <w:t>Башню с пушкою везут. (танк)</w:t>
      </w:r>
      <w:r w:rsidRPr="00ED5DEC">
        <w:rPr>
          <w:color w:val="000000"/>
          <w:sz w:val="28"/>
          <w:szCs w:val="28"/>
        </w:rPr>
        <w:br/>
      </w:r>
      <w:r w:rsidRPr="00ED5DEC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    </w:t>
      </w:r>
      <w:r w:rsidRPr="00ED5DEC">
        <w:rPr>
          <w:color w:val="000000"/>
          <w:sz w:val="28"/>
          <w:szCs w:val="28"/>
        </w:rPr>
        <w:t>Смело в небе пролетает, обгоняя птиц полёт.                                                                                                                       Человек им управляет. Что же это? (самолёт)</w:t>
      </w:r>
    </w:p>
    <w:p w:rsidR="007B3C7C" w:rsidRPr="00ED5DEC" w:rsidRDefault="007B3C7C" w:rsidP="007B3C7C">
      <w:pPr>
        <w:pStyle w:val="ac"/>
        <w:shd w:val="clear" w:color="auto" w:fill="FFFFFF"/>
        <w:spacing w:after="0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Тучек нет на горизонте, но раскрылся в небе зонтик.                                                                                                              Через несколько минут опустился …(парашют)</w:t>
      </w:r>
    </w:p>
    <w:p w:rsidR="007B3C7C" w:rsidRPr="00ED5DEC" w:rsidRDefault="007B3C7C" w:rsidP="007B3C7C">
      <w:pPr>
        <w:pStyle w:val="ac"/>
        <w:shd w:val="clear" w:color="auto" w:fill="FFFFFF"/>
        <w:spacing w:after="0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Грянул гром, весёлый гром. Засверкало всё кругом.                                                                                                                 Рвутся в небо неустанно разноцветные фонтаны.                                                                                                                    Брызги света всюду льют. Это праздничный …(салют)</w:t>
      </w:r>
    </w:p>
    <w:p w:rsidR="007B3C7C" w:rsidRPr="00ED5DEC" w:rsidRDefault="007B3C7C" w:rsidP="007B3C7C">
      <w:pPr>
        <w:pStyle w:val="ac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rStyle w:val="a8"/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>Ведущий</w:t>
      </w:r>
      <w:r w:rsidRPr="00ED5DEC">
        <w:rPr>
          <w:color w:val="000000"/>
          <w:sz w:val="28"/>
          <w:szCs w:val="28"/>
        </w:rPr>
        <w:t>. А еще солдат умеет дружить. Ведь победить врага можно только с товарищами. Даже пословица такая есть: «Один в поле не воин». А вы умеете дружить?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rStyle w:val="a8"/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>Дети.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ED5DEC">
        <w:rPr>
          <w:color w:val="000000"/>
          <w:sz w:val="28"/>
          <w:szCs w:val="28"/>
        </w:rPr>
        <w:t>Да!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rStyle w:val="a8"/>
          <w:color w:val="000000"/>
          <w:sz w:val="28"/>
          <w:szCs w:val="28"/>
        </w:rPr>
      </w:pPr>
      <w:r w:rsidRPr="00ED5DEC">
        <w:rPr>
          <w:rStyle w:val="a8"/>
          <w:color w:val="000000"/>
          <w:sz w:val="28"/>
          <w:szCs w:val="28"/>
        </w:rPr>
        <w:t xml:space="preserve">Ведущий. </w:t>
      </w:r>
      <w:r w:rsidRPr="00ED5DEC">
        <w:rPr>
          <w:rStyle w:val="a8"/>
          <w:b w:val="0"/>
          <w:color w:val="000000"/>
          <w:sz w:val="28"/>
          <w:szCs w:val="28"/>
        </w:rPr>
        <w:t>Ведь некоторые задания можно выполнить только дружно, сообща. А чтобы потренироваться я предлагаю вам следующий конкурс.</w:t>
      </w:r>
    </w:p>
    <w:p w:rsidR="007B3C7C" w:rsidRPr="00ED5DEC" w:rsidRDefault="007B3C7C" w:rsidP="007B3C7C">
      <w:pPr>
        <w:spacing w:after="0" w:line="408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D5DEC">
        <w:rPr>
          <w:rStyle w:val="a8"/>
          <w:rFonts w:ascii="Times New Roman" w:hAnsi="Times New Roman"/>
          <w:color w:val="000000"/>
          <w:sz w:val="28"/>
          <w:szCs w:val="28"/>
        </w:rPr>
        <w:t xml:space="preserve"> Ведущий. </w:t>
      </w:r>
      <w:r w:rsidRPr="00ED5DEC"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Конечно же, солдаты должны быть ещё и быстрыми, и ловкими. А наши защитники обладают такими качествами? Это  мы и проверим в конкурсе</w:t>
      </w:r>
    </w:p>
    <w:p w:rsidR="007B3C7C" w:rsidRPr="00ED5DEC" w:rsidRDefault="007B3C7C" w:rsidP="007B3C7C">
      <w:pPr>
        <w:spacing w:after="0" w:line="408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</w:rPr>
        <w:t>Конкурс «Отважные летчики»</w:t>
      </w:r>
    </w:p>
    <w:p w:rsidR="007B3C7C" w:rsidRPr="00ED5DEC" w:rsidRDefault="007B3C7C" w:rsidP="007B3C7C">
      <w:pPr>
        <w:spacing w:after="0" w:line="408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D5DEC">
        <w:rPr>
          <w:rFonts w:ascii="Times New Roman" w:hAnsi="Times New Roman"/>
          <w:color w:val="000000"/>
          <w:sz w:val="28"/>
          <w:szCs w:val="28"/>
        </w:rPr>
        <w:t xml:space="preserve"> У первых участников на талии обручи. По свистку они бегут, обегают конус, возвращаются обратно и отдают обруч следующему и так до конца колонны.</w:t>
      </w:r>
    </w:p>
    <w:p w:rsidR="007B3C7C" w:rsidRPr="007B3C7C" w:rsidRDefault="007B3C7C" w:rsidP="007B3C7C">
      <w:pPr>
        <w:spacing w:after="0" w:line="408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B3C7C">
        <w:rPr>
          <w:rFonts w:ascii="Times New Roman" w:hAnsi="Times New Roman"/>
          <w:b/>
          <w:color w:val="000000"/>
          <w:sz w:val="28"/>
          <w:szCs w:val="28"/>
        </w:rPr>
        <w:t>Эстафета «Доставь донесение»</w:t>
      </w:r>
    </w:p>
    <w:p w:rsidR="007B3C7C" w:rsidRPr="00ED5DEC" w:rsidRDefault="007B3C7C" w:rsidP="007B3C7C">
      <w:pPr>
        <w:spacing w:after="0" w:line="408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D5DEC">
        <w:rPr>
          <w:rFonts w:ascii="Times New Roman" w:hAnsi="Times New Roman"/>
          <w:color w:val="000000"/>
          <w:sz w:val="28"/>
          <w:szCs w:val="28"/>
        </w:rPr>
        <w:t>Перед детьми ставиться задача – срочно доставить донесение в главный штаб, письмо кладется в каждый рюкзак. Дети бегут с рюкзаком, обегают ориентир и передают эстафету следующему участнику, путем передачи рюкзака в руки.</w:t>
      </w:r>
    </w:p>
    <w:p w:rsidR="007B3C7C" w:rsidRPr="00ED5DEC" w:rsidRDefault="007B3C7C" w:rsidP="007B3C7C">
      <w:pPr>
        <w:spacing w:after="0" w:line="408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</w:rPr>
        <w:t>Конкурс «Перенеси боеприпасы»</w:t>
      </w:r>
    </w:p>
    <w:p w:rsidR="007B3C7C" w:rsidRPr="00ED5DEC" w:rsidRDefault="007B3C7C" w:rsidP="007B3C7C">
      <w:pPr>
        <w:spacing w:after="0" w:line="408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ED5DEC">
        <w:rPr>
          <w:rFonts w:ascii="Times New Roman" w:hAnsi="Times New Roman"/>
          <w:color w:val="000000"/>
          <w:sz w:val="28"/>
          <w:szCs w:val="28"/>
        </w:rPr>
        <w:t xml:space="preserve">а одной стороне </w:t>
      </w:r>
      <w:r>
        <w:rPr>
          <w:rFonts w:ascii="Times New Roman" w:hAnsi="Times New Roman"/>
          <w:color w:val="000000"/>
          <w:sz w:val="28"/>
          <w:szCs w:val="28"/>
        </w:rPr>
        <w:t xml:space="preserve"> зала </w:t>
      </w:r>
      <w:r w:rsidRPr="00ED5DEC">
        <w:rPr>
          <w:rFonts w:ascii="Times New Roman" w:hAnsi="Times New Roman"/>
          <w:color w:val="000000"/>
          <w:sz w:val="28"/>
          <w:szCs w:val="28"/>
        </w:rPr>
        <w:t>стоит корзинка</w:t>
      </w:r>
      <w:r>
        <w:rPr>
          <w:rFonts w:ascii="Times New Roman" w:hAnsi="Times New Roman"/>
          <w:color w:val="000000"/>
          <w:sz w:val="28"/>
          <w:szCs w:val="28"/>
        </w:rPr>
        <w:t xml:space="preserve"> (обруч) </w:t>
      </w:r>
      <w:r w:rsidRPr="00ED5DEC">
        <w:rPr>
          <w:rFonts w:ascii="Times New Roman" w:hAnsi="Times New Roman"/>
          <w:color w:val="000000"/>
          <w:sz w:val="28"/>
          <w:szCs w:val="28"/>
        </w:rPr>
        <w:t xml:space="preserve"> с кеглями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D5DEC">
        <w:rPr>
          <w:rFonts w:ascii="Times New Roman" w:hAnsi="Times New Roman"/>
          <w:color w:val="000000"/>
          <w:sz w:val="28"/>
          <w:szCs w:val="28"/>
        </w:rPr>
        <w:t xml:space="preserve"> на другой пустая корзинка</w:t>
      </w:r>
      <w:r>
        <w:rPr>
          <w:rFonts w:ascii="Times New Roman" w:hAnsi="Times New Roman"/>
          <w:color w:val="000000"/>
          <w:sz w:val="28"/>
          <w:szCs w:val="28"/>
        </w:rPr>
        <w:t xml:space="preserve"> (обруч)</w:t>
      </w:r>
      <w:r w:rsidRPr="00ED5DEC">
        <w:rPr>
          <w:rFonts w:ascii="Times New Roman" w:hAnsi="Times New Roman"/>
          <w:color w:val="000000"/>
          <w:sz w:val="28"/>
          <w:szCs w:val="28"/>
        </w:rPr>
        <w:t>, дети друг за другом переносят по одном</w:t>
      </w:r>
      <w:r>
        <w:rPr>
          <w:rFonts w:ascii="Times New Roman" w:hAnsi="Times New Roman"/>
          <w:color w:val="000000"/>
          <w:sz w:val="28"/>
          <w:szCs w:val="28"/>
        </w:rPr>
        <w:t>у «боеприпасу» в пустую корзину (обруч)</w:t>
      </w:r>
      <w:r w:rsidRPr="00ED5DEC">
        <w:rPr>
          <w:rFonts w:ascii="Times New Roman" w:hAnsi="Times New Roman"/>
          <w:color w:val="000000"/>
          <w:sz w:val="28"/>
          <w:szCs w:val="28"/>
        </w:rPr>
        <w:t>.</w:t>
      </w:r>
    </w:p>
    <w:p w:rsidR="007B3C7C" w:rsidRPr="00ED5DEC" w:rsidRDefault="007B3C7C" w:rsidP="007B3C7C">
      <w:pPr>
        <w:spacing w:after="0" w:line="408" w:lineRule="atLeast"/>
        <w:rPr>
          <w:rFonts w:ascii="Times New Roman" w:hAnsi="Times New Roman"/>
          <w:color w:val="000000"/>
          <w:sz w:val="28"/>
          <w:szCs w:val="28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 w:rsidRPr="00ED5DEC">
        <w:rPr>
          <w:rStyle w:val="a8"/>
          <w:rFonts w:ascii="Times New Roman" w:hAnsi="Times New Roman"/>
          <w:color w:val="000000"/>
          <w:sz w:val="28"/>
          <w:szCs w:val="28"/>
        </w:rPr>
        <w:t xml:space="preserve"> Ведущий.</w:t>
      </w:r>
      <w:r w:rsidRPr="00ED5DEC">
        <w:rPr>
          <w:rFonts w:ascii="Times New Roman" w:hAnsi="Times New Roman"/>
          <w:color w:val="000000"/>
          <w:sz w:val="28"/>
          <w:szCs w:val="28"/>
        </w:rPr>
        <w:t xml:space="preserve"> Конкурс «Шуточные вопросы»</w:t>
      </w:r>
    </w:p>
    <w:p w:rsidR="007B3C7C" w:rsidRPr="00ED5DEC" w:rsidRDefault="007B3C7C" w:rsidP="007B3C7C">
      <w:pPr>
        <w:spacing w:after="0" w:line="408" w:lineRule="atLeast"/>
        <w:rPr>
          <w:rFonts w:ascii="Times New Roman" w:hAnsi="Times New Roman"/>
          <w:color w:val="000000"/>
          <w:sz w:val="28"/>
          <w:szCs w:val="28"/>
        </w:rPr>
      </w:pPr>
      <w:r w:rsidRPr="00ED5DEC">
        <w:rPr>
          <w:rFonts w:ascii="Times New Roman" w:hAnsi="Times New Roman"/>
          <w:color w:val="000000"/>
          <w:sz w:val="28"/>
          <w:szCs w:val="28"/>
        </w:rPr>
        <w:t>- Наша армия сильна?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Защищает мир она?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Мальчишки в армию пойдут?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Девочек с собой возьмут? (Нет)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У Буратино длинный нос?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lastRenderedPageBreak/>
        <w:t>- На корабле он был матрос? (Нет)</w:t>
      </w:r>
      <w:proofErr w:type="gramStart"/>
      <w:r w:rsidRPr="00ED5DEC">
        <w:rPr>
          <w:color w:val="000000"/>
          <w:sz w:val="28"/>
          <w:szCs w:val="28"/>
        </w:rPr>
        <w:t xml:space="preserve"> .</w:t>
      </w:r>
      <w:proofErr w:type="gramEnd"/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В пруду он плавал в тине? (Да)</w:t>
      </w:r>
      <w:proofErr w:type="gramStart"/>
      <w:r w:rsidRPr="00ED5DEC">
        <w:rPr>
          <w:color w:val="000000"/>
          <w:sz w:val="28"/>
          <w:szCs w:val="28"/>
        </w:rPr>
        <w:t xml:space="preserve"> .</w:t>
      </w:r>
      <w:proofErr w:type="gramEnd"/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Враги утопят Буратино? (нет)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Стоит летчик на границе? (нет)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Он летает выше птицы?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-Сегодня праздник отмечаем?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Мам и девчонок поздравляем? (Нет)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Мир важней всего на свете? (Да)</w:t>
      </w:r>
    </w:p>
    <w:p w:rsidR="007B3C7C" w:rsidRPr="00EB1778" w:rsidRDefault="007B3C7C" w:rsidP="007B3C7C">
      <w:pPr>
        <w:pStyle w:val="ac"/>
        <w:shd w:val="clear" w:color="auto" w:fill="FFFFFF"/>
        <w:spacing w:before="0" w:after="0" w:line="408" w:lineRule="atLeast"/>
        <w:jc w:val="both"/>
        <w:rPr>
          <w:color w:val="000000"/>
          <w:sz w:val="28"/>
          <w:szCs w:val="28"/>
        </w:rPr>
      </w:pPr>
      <w:r w:rsidRPr="00ED5DEC">
        <w:rPr>
          <w:color w:val="000000"/>
          <w:sz w:val="28"/>
          <w:szCs w:val="28"/>
        </w:rPr>
        <w:t>- Знают это даже дети? (Да)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center"/>
        <w:rPr>
          <w:b/>
          <w:bCs/>
          <w:color w:val="000000"/>
          <w:sz w:val="28"/>
          <w:szCs w:val="28"/>
        </w:rPr>
      </w:pPr>
      <w:r w:rsidRPr="00ED5DEC">
        <w:rPr>
          <w:b/>
          <w:bCs/>
          <w:color w:val="000000"/>
          <w:sz w:val="28"/>
          <w:szCs w:val="28"/>
        </w:rPr>
        <w:t>Предоставляется слово жюри.</w:t>
      </w:r>
    </w:p>
    <w:p w:rsidR="007B3C7C" w:rsidRDefault="007B3C7C" w:rsidP="007B3C7C">
      <w:pPr>
        <w:pStyle w:val="ac"/>
        <w:shd w:val="clear" w:color="auto" w:fill="FFFFFF"/>
        <w:spacing w:before="0" w:after="0" w:line="408" w:lineRule="atLeast"/>
        <w:jc w:val="center"/>
        <w:rPr>
          <w:b/>
          <w:bCs/>
          <w:color w:val="000000"/>
          <w:sz w:val="28"/>
          <w:szCs w:val="28"/>
        </w:rPr>
      </w:pPr>
      <w:r w:rsidRPr="00ED5DEC">
        <w:rPr>
          <w:b/>
          <w:bCs/>
          <w:color w:val="000000"/>
          <w:sz w:val="28"/>
          <w:szCs w:val="28"/>
        </w:rPr>
        <w:t>Вручение Почетных грамот и медалей детям и воспитателям.</w:t>
      </w:r>
    </w:p>
    <w:p w:rsidR="007B3C7C" w:rsidRPr="00ED5DEC" w:rsidRDefault="007B3C7C" w:rsidP="007B3C7C">
      <w:pPr>
        <w:pStyle w:val="ac"/>
        <w:shd w:val="clear" w:color="auto" w:fill="FFFFFF"/>
        <w:spacing w:before="0" w:after="0" w:line="408" w:lineRule="atLeast"/>
        <w:jc w:val="center"/>
        <w:rPr>
          <w:b/>
          <w:bCs/>
          <w:color w:val="000000"/>
          <w:sz w:val="28"/>
          <w:szCs w:val="28"/>
        </w:rPr>
      </w:pPr>
    </w:p>
    <w:p w:rsidR="007B3C7C" w:rsidRPr="00ED5DEC" w:rsidRDefault="007B3C7C" w:rsidP="007B3C7C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</w:rPr>
        <w:t>Ведущий</w:t>
      </w:r>
      <w:r w:rsidRPr="00ED5DEC">
        <w:rPr>
          <w:rFonts w:ascii="Times New Roman" w:hAnsi="Times New Roman"/>
          <w:color w:val="000000"/>
          <w:sz w:val="28"/>
          <w:szCs w:val="28"/>
        </w:rPr>
        <w:t xml:space="preserve">: Конечно, наши ребята только подрастают, учатся, но уже сейчас они испытывают чувство гордости за тех солдат, которые защищали нашу огромную страну, Россию. </w:t>
      </w:r>
    </w:p>
    <w:p w:rsidR="007B3C7C" w:rsidRPr="00335F79" w:rsidRDefault="007B3C7C" w:rsidP="007B3C7C">
      <w:pPr>
        <w:jc w:val="both"/>
        <w:rPr>
          <w:rFonts w:ascii="Times New Roman" w:hAnsi="Times New Roman"/>
          <w:color w:val="323232"/>
          <w:sz w:val="28"/>
          <w:szCs w:val="28"/>
        </w:rPr>
      </w:pPr>
      <w:r w:rsidRPr="00ED5DEC">
        <w:rPr>
          <w:rFonts w:ascii="Times New Roman" w:hAnsi="Times New Roman"/>
          <w:b/>
          <w:color w:val="000000"/>
          <w:sz w:val="28"/>
          <w:szCs w:val="28"/>
        </w:rPr>
        <w:t>Ведущий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Pr="00ED5DE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</w:t>
      </w:r>
      <w:r w:rsidRPr="00ED5DEC">
        <w:rPr>
          <w:rFonts w:ascii="Times New Roman" w:hAnsi="Times New Roman"/>
          <w:color w:val="000000"/>
          <w:sz w:val="28"/>
          <w:szCs w:val="28"/>
        </w:rPr>
        <w:t>ш праздник завершен, поздравляю всех мужчин с праздником и желаю самого главного, это здоровья, силы духа и</w:t>
      </w:r>
      <w:r w:rsidRPr="0067484A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ED5DEC">
        <w:rPr>
          <w:rFonts w:ascii="Times New Roman" w:hAnsi="Times New Roman"/>
          <w:color w:val="000000"/>
          <w:sz w:val="28"/>
          <w:szCs w:val="28"/>
        </w:rPr>
        <w:t>счастья.</w:t>
      </w:r>
      <w:r w:rsidRPr="0067484A">
        <w:rPr>
          <w:rFonts w:ascii="Times New Roman" w:hAnsi="Times New Roman"/>
          <w:color w:val="323232"/>
          <w:sz w:val="28"/>
          <w:szCs w:val="28"/>
        </w:rPr>
        <w:t xml:space="preserve"> </w:t>
      </w: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7B3C7C" w:rsidRPr="00C13DF9" w:rsidRDefault="007B3C7C" w:rsidP="00DE72BE">
      <w:pPr>
        <w:rPr>
          <w:rFonts w:ascii="Times New Roman" w:hAnsi="Times New Roman" w:cs="Times New Roman"/>
          <w:sz w:val="28"/>
          <w:szCs w:val="28"/>
        </w:rPr>
      </w:pPr>
    </w:p>
    <w:p w:rsidR="00DE72BE" w:rsidRPr="00464793" w:rsidRDefault="00DE72BE" w:rsidP="005A0628">
      <w:pPr>
        <w:jc w:val="center"/>
        <w:rPr>
          <w:rFonts w:ascii="Times New Roman" w:hAnsi="Times New Roman"/>
          <w:b/>
          <w:sz w:val="28"/>
          <w:szCs w:val="28"/>
        </w:rPr>
      </w:pPr>
      <w:r w:rsidRPr="00464793">
        <w:rPr>
          <w:rFonts w:ascii="Times New Roman" w:hAnsi="Times New Roman"/>
          <w:b/>
          <w:sz w:val="28"/>
          <w:szCs w:val="28"/>
        </w:rPr>
        <w:lastRenderedPageBreak/>
        <w:t>Список литературы: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1.Александрова Е.Ю., Гордеева Е.П. «Система патриотического воспитания в ДОУ»</w:t>
      </w:r>
      <w:r w:rsidR="00CA3FE2">
        <w:rPr>
          <w:rFonts w:ascii="Times New Roman" w:hAnsi="Times New Roman"/>
          <w:sz w:val="28"/>
          <w:szCs w:val="28"/>
        </w:rPr>
        <w:t xml:space="preserve">, </w:t>
      </w:r>
      <w:r w:rsidRPr="003813B1">
        <w:rPr>
          <w:rFonts w:ascii="Times New Roman" w:hAnsi="Times New Roman"/>
          <w:sz w:val="28"/>
          <w:szCs w:val="28"/>
        </w:rPr>
        <w:t>издательство Учитель2007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2. Антонов Ю.Е.«Наследники Великой Победы» - практическое пособие, Издательство: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13B1">
        <w:rPr>
          <w:rFonts w:ascii="Times New Roman" w:hAnsi="Times New Roman"/>
          <w:sz w:val="28"/>
          <w:szCs w:val="28"/>
        </w:rPr>
        <w:t>АРКТИ 2011г.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3.Зацепина М.Б. «Дни воинской славы» Библиотека программы воспитания и обучения вдетском саду, МОЗАИКА СИНТЕЗ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813B1">
        <w:rPr>
          <w:rFonts w:ascii="Times New Roman" w:hAnsi="Times New Roman"/>
          <w:sz w:val="28"/>
          <w:szCs w:val="28"/>
        </w:rPr>
        <w:t xml:space="preserve"> Москва 2010г.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4. Евдокимова Е.С. «Технология проектирования в ДОУ»</w:t>
      </w:r>
      <w:proofErr w:type="gramStart"/>
      <w:r w:rsidRPr="003813B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813B1">
        <w:rPr>
          <w:rFonts w:ascii="Times New Roman" w:hAnsi="Times New Roman"/>
          <w:sz w:val="28"/>
          <w:szCs w:val="28"/>
        </w:rPr>
        <w:t xml:space="preserve"> ТЦ Сфера 2008г.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5.Казаков А.П. , Шорыгина Т.А.«Детям о Великой Победе», Издательство Гном 2011г.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6.Кондрыкинская Л.А. «Дошкольникам о защитниках Отечества» Издательство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13B1">
        <w:rPr>
          <w:rFonts w:ascii="Times New Roman" w:hAnsi="Times New Roman"/>
          <w:sz w:val="28"/>
          <w:szCs w:val="28"/>
        </w:rPr>
        <w:t>«Сфера»2005г.</w:t>
      </w:r>
    </w:p>
    <w:p w:rsidR="00DE72BE" w:rsidRPr="003813B1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3813B1">
        <w:rPr>
          <w:rFonts w:ascii="Times New Roman" w:hAnsi="Times New Roman"/>
          <w:sz w:val="28"/>
          <w:szCs w:val="28"/>
        </w:rPr>
        <w:t>7. Нересов Я., Волков В. «Война народная» из серии «История России» Издательство: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13B1">
        <w:rPr>
          <w:rFonts w:ascii="Times New Roman" w:hAnsi="Times New Roman"/>
          <w:sz w:val="28"/>
          <w:szCs w:val="28"/>
        </w:rPr>
        <w:t>Белый город 2006г.</w:t>
      </w:r>
    </w:p>
    <w:p w:rsidR="00DE72BE" w:rsidRPr="005450F6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8. Репродукции картин и плакаты на военную тематику: «На страже мира» А. Китовой, «Воин Красной армии, спаси!» В. Корецкого, Три богатыря Васнецова.</w:t>
      </w:r>
    </w:p>
    <w:p w:rsidR="00DE72BE" w:rsidRPr="005450F6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9. П</w:t>
      </w:r>
      <w:r>
        <w:rPr>
          <w:rFonts w:ascii="Times New Roman" w:hAnsi="Times New Roman"/>
          <w:sz w:val="28"/>
          <w:szCs w:val="28"/>
        </w:rPr>
        <w:t>резентации о  Вооруженных Силах Российской армии.</w:t>
      </w:r>
    </w:p>
    <w:p w:rsidR="00DE72BE" w:rsidRDefault="00DE72BE" w:rsidP="005A0628">
      <w:pPr>
        <w:spacing w:after="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</w:t>
      </w:r>
      <w:r w:rsidRPr="0098359A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</w:t>
      </w:r>
      <w:r w:rsidRPr="00DD69E4">
        <w:rPr>
          <w:rFonts w:ascii="Times New Roman" w:hAnsi="Times New Roman"/>
          <w:sz w:val="28"/>
          <w:szCs w:val="28"/>
        </w:rPr>
        <w:t>Прослушивание песен «Священная война»</w:t>
      </w:r>
      <w:r w:rsidR="00E86AC2">
        <w:rPr>
          <w:rFonts w:ascii="Times New Roman" w:hAnsi="Times New Roman"/>
          <w:sz w:val="28"/>
          <w:szCs w:val="28"/>
        </w:rPr>
        <w:t xml:space="preserve"> А. Александрова</w:t>
      </w:r>
      <w:r w:rsidRPr="00DD69E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DE72BE" w:rsidRDefault="00DE72BE" w:rsidP="005A06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>«Катюша»</w:t>
      </w:r>
      <w:r w:rsidR="00E86AC2">
        <w:rPr>
          <w:rFonts w:ascii="Times New Roman" w:hAnsi="Times New Roman"/>
          <w:sz w:val="28"/>
          <w:szCs w:val="28"/>
        </w:rPr>
        <w:t xml:space="preserve"> М.А.Блантера</w:t>
      </w:r>
      <w:r w:rsidRPr="00B15565">
        <w:rPr>
          <w:rFonts w:ascii="Times New Roman" w:hAnsi="Times New Roman"/>
          <w:sz w:val="28"/>
          <w:szCs w:val="28"/>
        </w:rPr>
        <w:t>, «Темная ночь»</w:t>
      </w:r>
      <w:r w:rsidR="00E86AC2">
        <w:rPr>
          <w:rFonts w:ascii="Times New Roman" w:hAnsi="Times New Roman"/>
          <w:sz w:val="28"/>
          <w:szCs w:val="28"/>
        </w:rPr>
        <w:t xml:space="preserve"> Н.В.Богословского</w:t>
      </w:r>
      <w:r w:rsidRPr="00B15565">
        <w:rPr>
          <w:rFonts w:ascii="Times New Roman" w:hAnsi="Times New Roman"/>
          <w:sz w:val="28"/>
          <w:szCs w:val="28"/>
        </w:rPr>
        <w:t>, «Вечный огонь»</w:t>
      </w:r>
      <w:r w:rsidR="00BB71F2">
        <w:rPr>
          <w:rFonts w:ascii="Times New Roman" w:hAnsi="Times New Roman"/>
          <w:sz w:val="28"/>
          <w:szCs w:val="28"/>
        </w:rPr>
        <w:t xml:space="preserve"> А.Филипенко</w:t>
      </w:r>
      <w:r w:rsidRPr="00B15565">
        <w:rPr>
          <w:rFonts w:ascii="Times New Roman" w:hAnsi="Times New Roman"/>
          <w:sz w:val="28"/>
          <w:szCs w:val="28"/>
        </w:rPr>
        <w:t>, «Пусть всегда будет солнце»</w:t>
      </w:r>
      <w:r w:rsidR="00E86AC2">
        <w:rPr>
          <w:rFonts w:ascii="Times New Roman" w:hAnsi="Times New Roman"/>
          <w:sz w:val="28"/>
          <w:szCs w:val="28"/>
        </w:rPr>
        <w:t xml:space="preserve"> А.Островского</w:t>
      </w:r>
      <w:r w:rsidRPr="00B15565">
        <w:rPr>
          <w:rFonts w:ascii="Times New Roman" w:hAnsi="Times New Roman"/>
          <w:sz w:val="28"/>
          <w:szCs w:val="28"/>
        </w:rPr>
        <w:t xml:space="preserve">; мелодий «Марш Победы» М. Старокадомского, «Военный марш» Г. Свиридова, «Прощание славянки» В. Агапкина, «Праздничный марш» В. Рупова. </w:t>
      </w:r>
    </w:p>
    <w:p w:rsidR="002F2C2C" w:rsidRPr="00B15565" w:rsidRDefault="002F2C2C" w:rsidP="005A06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72BE" w:rsidRPr="00B15565" w:rsidRDefault="00DE72BE" w:rsidP="005A0628">
      <w:pPr>
        <w:jc w:val="both"/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>11. Разучивание песен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15565">
        <w:rPr>
          <w:rFonts w:ascii="Times New Roman" w:hAnsi="Times New Roman"/>
          <w:sz w:val="28"/>
          <w:szCs w:val="28"/>
        </w:rPr>
        <w:t>«Будем в армии служить»</w:t>
      </w:r>
      <w:r w:rsidR="00E86AC2">
        <w:rPr>
          <w:rFonts w:ascii="Times New Roman" w:hAnsi="Times New Roman"/>
          <w:sz w:val="28"/>
          <w:szCs w:val="28"/>
        </w:rPr>
        <w:t xml:space="preserve"> Ю.Чичкова</w:t>
      </w:r>
      <w:r w:rsidRPr="00B15565">
        <w:rPr>
          <w:rFonts w:ascii="Times New Roman" w:hAnsi="Times New Roman"/>
          <w:sz w:val="28"/>
          <w:szCs w:val="28"/>
        </w:rPr>
        <w:t>, « Ты не бойся, мама!»</w:t>
      </w:r>
      <w:r w:rsidR="00E86AC2">
        <w:rPr>
          <w:rFonts w:ascii="Times New Roman" w:hAnsi="Times New Roman"/>
          <w:sz w:val="28"/>
          <w:szCs w:val="28"/>
        </w:rPr>
        <w:t xml:space="preserve"> М.Протасова</w:t>
      </w:r>
      <w:r w:rsidRPr="00B15565">
        <w:rPr>
          <w:rFonts w:ascii="Times New Roman" w:hAnsi="Times New Roman"/>
          <w:sz w:val="28"/>
          <w:szCs w:val="28"/>
        </w:rPr>
        <w:t>, «</w:t>
      </w:r>
      <w:proofErr w:type="gramStart"/>
      <w:r w:rsidRPr="00B15565">
        <w:rPr>
          <w:rFonts w:ascii="Times New Roman" w:hAnsi="Times New Roman"/>
          <w:sz w:val="28"/>
          <w:szCs w:val="28"/>
        </w:rPr>
        <w:t>Пацаны</w:t>
      </w:r>
      <w:proofErr w:type="gramEnd"/>
      <w:r w:rsidRPr="00B15565">
        <w:rPr>
          <w:rFonts w:ascii="Times New Roman" w:hAnsi="Times New Roman"/>
          <w:sz w:val="28"/>
          <w:szCs w:val="28"/>
        </w:rPr>
        <w:t xml:space="preserve"> в строю стоят»</w:t>
      </w:r>
      <w:r w:rsidR="00E86AC2">
        <w:rPr>
          <w:rFonts w:ascii="Times New Roman" w:hAnsi="Times New Roman"/>
          <w:sz w:val="28"/>
          <w:szCs w:val="28"/>
        </w:rPr>
        <w:t xml:space="preserve"> Н.Соколовой</w:t>
      </w:r>
      <w:r w:rsidRPr="00B15565">
        <w:rPr>
          <w:rFonts w:ascii="Times New Roman" w:hAnsi="Times New Roman"/>
          <w:sz w:val="28"/>
          <w:szCs w:val="28"/>
        </w:rPr>
        <w:t>, « Служу России»</w:t>
      </w:r>
      <w:r w:rsidR="00E86AC2">
        <w:rPr>
          <w:rFonts w:ascii="Times New Roman" w:hAnsi="Times New Roman"/>
          <w:sz w:val="28"/>
          <w:szCs w:val="28"/>
        </w:rPr>
        <w:t xml:space="preserve"> Э.Ханок, </w:t>
      </w:r>
      <w:r w:rsidRPr="00B15565">
        <w:rPr>
          <w:rFonts w:ascii="Times New Roman" w:hAnsi="Times New Roman"/>
          <w:sz w:val="28"/>
          <w:szCs w:val="28"/>
        </w:rPr>
        <w:t xml:space="preserve"> «Наша Родина сильна»</w:t>
      </w:r>
      <w:r w:rsidR="00BB71F2">
        <w:rPr>
          <w:rFonts w:ascii="Times New Roman" w:hAnsi="Times New Roman"/>
          <w:sz w:val="28"/>
          <w:szCs w:val="28"/>
        </w:rPr>
        <w:t xml:space="preserve"> А.Филипенко</w:t>
      </w:r>
      <w:r w:rsidRPr="00B15565">
        <w:rPr>
          <w:rFonts w:ascii="Times New Roman" w:hAnsi="Times New Roman"/>
          <w:sz w:val="28"/>
          <w:szCs w:val="28"/>
        </w:rPr>
        <w:t>.</w:t>
      </w:r>
    </w:p>
    <w:p w:rsidR="00DE72BE" w:rsidRPr="00ED5DEC" w:rsidRDefault="00DE72BE" w:rsidP="005A0628">
      <w:pPr>
        <w:spacing w:after="0" w:line="330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B4E14">
        <w:rPr>
          <w:rFonts w:ascii="Times New Roman" w:hAnsi="Times New Roman"/>
          <w:sz w:val="28"/>
          <w:szCs w:val="28"/>
        </w:rPr>
        <w:t xml:space="preserve">12. </w:t>
      </w:r>
      <w:proofErr w:type="gramStart"/>
      <w:r w:rsidRPr="009B4E14">
        <w:rPr>
          <w:rFonts w:ascii="Times New Roman" w:hAnsi="Times New Roman"/>
          <w:sz w:val="28"/>
          <w:szCs w:val="28"/>
        </w:rPr>
        <w:t>Разучивание</w:t>
      </w:r>
      <w:r w:rsidR="00CA3FE2">
        <w:rPr>
          <w:rFonts w:ascii="Times New Roman" w:hAnsi="Times New Roman"/>
          <w:sz w:val="28"/>
          <w:szCs w:val="28"/>
        </w:rPr>
        <w:t xml:space="preserve"> танцев: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фл</w:t>
      </w:r>
      <w:r w:rsidR="00CA3FE2">
        <w:rPr>
          <w:rFonts w:ascii="Times New Roman" w:hAnsi="Times New Roman" w:cs="Times New Roman"/>
          <w:color w:val="000000"/>
          <w:sz w:val="28"/>
          <w:szCs w:val="28"/>
        </w:rPr>
        <w:t>ажками  (муз.</w:t>
      </w:r>
      <w:proofErr w:type="gramEnd"/>
      <w:r w:rsidR="00CA3FE2">
        <w:rPr>
          <w:rFonts w:ascii="Times New Roman" w:hAnsi="Times New Roman" w:cs="Times New Roman"/>
          <w:color w:val="000000"/>
          <w:sz w:val="28"/>
          <w:szCs w:val="28"/>
        </w:rPr>
        <w:t xml:space="preserve"> Алексеева),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«Яблочко»</w:t>
      </w:r>
      <w:r w:rsidR="00BB71F2">
        <w:rPr>
          <w:rFonts w:ascii="Times New Roman" w:hAnsi="Times New Roman" w:cs="Times New Roman"/>
          <w:color w:val="000000"/>
          <w:sz w:val="28"/>
          <w:szCs w:val="28"/>
        </w:rPr>
        <w:t xml:space="preserve"> (русская народная плясовая)</w:t>
      </w:r>
      <w:r w:rsidR="00CA3F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«Синий платочек»</w:t>
      </w:r>
      <w:r w:rsidR="00BB71F2" w:rsidRPr="00BB7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color w:val="000000"/>
          <w:sz w:val="28"/>
          <w:szCs w:val="28"/>
        </w:rPr>
        <w:t>(муз. Е.Петерсбурский),,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4E14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9B4E14">
        <w:rPr>
          <w:rFonts w:ascii="Times New Roman" w:hAnsi="Times New Roman"/>
          <w:iCs/>
          <w:color w:val="000000"/>
          <w:sz w:val="28"/>
          <w:szCs w:val="28"/>
        </w:rPr>
        <w:t>лешмоб «Мы – солдаты»</w:t>
      </w:r>
      <w:proofErr w:type="gramStart"/>
      <w:r w:rsidRPr="00ED5DEC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="00BB71F2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  <w:proofErr w:type="gramEnd"/>
    </w:p>
    <w:p w:rsidR="00DE72BE" w:rsidRDefault="00DE72BE" w:rsidP="00DE72BE">
      <w:pPr>
        <w:rPr>
          <w:rFonts w:ascii="Times New Roman" w:hAnsi="Times New Roman"/>
          <w:sz w:val="32"/>
          <w:szCs w:val="32"/>
        </w:rPr>
      </w:pPr>
      <w:r w:rsidRPr="00B1556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E72BE" w:rsidRDefault="00DE72BE" w:rsidP="00DE72BE">
      <w:pPr>
        <w:rPr>
          <w:rFonts w:ascii="Times New Roman" w:hAnsi="Times New Roman"/>
          <w:sz w:val="32"/>
          <w:szCs w:val="32"/>
        </w:rPr>
      </w:pPr>
    </w:p>
    <w:p w:rsidR="00DE72BE" w:rsidRDefault="00DE72BE" w:rsidP="00DE72BE">
      <w:pPr>
        <w:rPr>
          <w:rFonts w:ascii="Times New Roman" w:hAnsi="Times New Roman"/>
          <w:sz w:val="32"/>
          <w:szCs w:val="32"/>
        </w:rPr>
      </w:pPr>
    </w:p>
    <w:p w:rsidR="00CA3FE2" w:rsidRDefault="00CA3FE2" w:rsidP="00DE72BE">
      <w:pPr>
        <w:rPr>
          <w:rFonts w:ascii="Times New Roman" w:hAnsi="Times New Roman"/>
          <w:sz w:val="32"/>
          <w:szCs w:val="32"/>
        </w:rPr>
      </w:pPr>
    </w:p>
    <w:p w:rsidR="00BD7E50" w:rsidRDefault="00DE72BE" w:rsidP="00BD7E50">
      <w:pPr>
        <w:rPr>
          <w:rFonts w:ascii="Times New Roman" w:hAnsi="Times New Roman"/>
          <w:b/>
          <w:sz w:val="28"/>
          <w:szCs w:val="28"/>
        </w:rPr>
      </w:pPr>
      <w:r w:rsidRPr="00DD5259">
        <w:rPr>
          <w:rFonts w:ascii="Times New Roman" w:hAnsi="Times New Roman"/>
          <w:b/>
          <w:sz w:val="28"/>
          <w:szCs w:val="28"/>
        </w:rPr>
        <w:lastRenderedPageBreak/>
        <w:t>Приложение 1.</w:t>
      </w:r>
      <w:r w:rsidR="00B40543">
        <w:rPr>
          <w:rFonts w:ascii="Times New Roman" w:hAnsi="Times New Roman"/>
          <w:b/>
          <w:sz w:val="28"/>
          <w:szCs w:val="28"/>
        </w:rPr>
        <w:t xml:space="preserve"> Чтение художественной литературы.</w:t>
      </w:r>
    </w:p>
    <w:p w:rsidR="00BD7E50" w:rsidRDefault="00BD7E50" w:rsidP="00BD7E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D7E50">
        <w:rPr>
          <w:rFonts w:ascii="Times New Roman" w:hAnsi="Times New Roman" w:cs="Times New Roman"/>
          <w:iCs/>
          <w:sz w:val="28"/>
          <w:szCs w:val="28"/>
        </w:rPr>
        <w:t xml:space="preserve">Программные задачи:  </w:t>
      </w:r>
      <w:r w:rsidRPr="00BD7E50">
        <w:rPr>
          <w:rFonts w:ascii="Times New Roman" w:hAnsi="Times New Roman" w:cs="Times New Roman"/>
          <w:sz w:val="28"/>
          <w:szCs w:val="28"/>
        </w:rPr>
        <w:t>учить  слушать стихотворения внимательно,  отвечать на вопросы в зависимости от содержания, используя точный, выразительный словарь;</w:t>
      </w:r>
      <w:r w:rsidRPr="00751A3B">
        <w:rPr>
          <w:rFonts w:ascii="Times New Roman" w:hAnsi="Times New Roman" w:cs="Times New Roman"/>
          <w:color w:val="000000"/>
          <w:sz w:val="28"/>
          <w:szCs w:val="28"/>
        </w:rPr>
        <w:t xml:space="preserve"> воспитывать любовь к произведениям русских поэтов,  композиторов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D7E50">
        <w:rPr>
          <w:rFonts w:ascii="Times New Roman" w:hAnsi="Times New Roman" w:cs="Times New Roman"/>
          <w:color w:val="000000"/>
          <w:sz w:val="28"/>
          <w:szCs w:val="28"/>
        </w:rPr>
        <w:t>познакомить с понятием «пословица», «поговорка», объяснить значение пословиц о Родине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3EA5" w:rsidRPr="00CA3FE2" w:rsidRDefault="00BD7E50" w:rsidP="00CA3EA5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A3FE2">
        <w:rPr>
          <w:rFonts w:ascii="Times New Roman" w:hAnsi="Times New Roman" w:cs="Times New Roman"/>
          <w:b/>
          <w:i/>
          <w:color w:val="000000"/>
          <w:sz w:val="28"/>
          <w:szCs w:val="28"/>
        </w:rPr>
        <w:t>С чего начинается Родина</w:t>
      </w:r>
    </w:p>
    <w:p w:rsidR="00BD7E50" w:rsidRPr="00CA3EA5" w:rsidRDefault="00BD7E50" w:rsidP="00CA3EA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чего начинается Родина?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картинки в твоём букваре,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хороших и верных товарищей,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Живущих в соседнем дворе.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А может, она начинается</w:t>
      </w:r>
      <w:proofErr w:type="gramStart"/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proofErr w:type="gramEnd"/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той песни, что пела нам мать,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того, что в любых испытаниях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У нас никому не отнять.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чего начинается Родина?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заветной скамьи у ворот,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той самой берёзки, что во поле,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Под ветром склоняясь, растёт.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А может, она начинается</w:t>
      </w:r>
      <w:proofErr w:type="gramStart"/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proofErr w:type="gramEnd"/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весенней запевки скворца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И с этой дороги просёлочной,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Которой не видно конца.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чего начинается Родина?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окошек, горящих вдали.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Со старой отцовской будёновки,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Что где-то в шкафу мы нашли.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А может, она начинается</w:t>
      </w:r>
      <w:proofErr w:type="gramStart"/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proofErr w:type="gramEnd"/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о стука вагонных колёс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И клятвы, которую в юности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Ты ей в своём сердце принёс...</w:t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sz w:val="28"/>
          <w:szCs w:val="28"/>
        </w:rPr>
        <w:br/>
      </w:r>
      <w:r w:rsidRPr="00751A3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С чего начинается Родина</w:t>
      </w:r>
      <w:r w:rsidRPr="00CA3EA5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?..       </w:t>
      </w:r>
      <w:r w:rsidRPr="00CA3EA5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CA3EA5">
        <w:rPr>
          <w:rFonts w:ascii="Times New Roman" w:hAnsi="Times New Roman" w:cs="Times New Roman"/>
          <w:color w:val="000000"/>
          <w:sz w:val="28"/>
          <w:szCs w:val="28"/>
        </w:rPr>
        <w:t>Матусовский  Михаил Львович)</w:t>
      </w:r>
    </w:p>
    <w:p w:rsidR="00BD7E50" w:rsidRPr="00751A3B" w:rsidRDefault="00BD7E50" w:rsidP="00BD7E50">
      <w:pPr>
        <w:pStyle w:val="a0"/>
        <w:tabs>
          <w:tab w:val="left" w:pos="0"/>
        </w:tabs>
        <w:spacing w:after="0" w:line="200" w:lineRule="atLeast"/>
        <w:rPr>
          <w:rFonts w:ascii="Times New Roman" w:hAnsi="Times New Roman" w:cs="Times New Roman"/>
          <w:sz w:val="28"/>
          <w:szCs w:val="28"/>
        </w:rPr>
      </w:pPr>
    </w:p>
    <w:p w:rsidR="00BD7E50" w:rsidRDefault="00BD7E50" w:rsidP="00BD7E50">
      <w:pPr>
        <w:pStyle w:val="a0"/>
        <w:tabs>
          <w:tab w:val="left" w:pos="0"/>
        </w:tabs>
        <w:spacing w:after="0" w:line="200" w:lineRule="atLeast"/>
      </w:pPr>
    </w:p>
    <w:p w:rsidR="00BD7E50" w:rsidRDefault="00BD7E50" w:rsidP="00BD7E50">
      <w:pPr>
        <w:pStyle w:val="a0"/>
        <w:tabs>
          <w:tab w:val="left" w:pos="0"/>
        </w:tabs>
        <w:spacing w:after="0" w:line="200" w:lineRule="atLeast"/>
      </w:pPr>
    </w:p>
    <w:p w:rsidR="00BD7E50" w:rsidRDefault="00BD7E50" w:rsidP="00BD7E50">
      <w:pPr>
        <w:pStyle w:val="a0"/>
        <w:tabs>
          <w:tab w:val="left" w:pos="0"/>
        </w:tabs>
        <w:spacing w:after="0" w:line="200" w:lineRule="atLeast"/>
      </w:pPr>
    </w:p>
    <w:p w:rsidR="00BD7E50" w:rsidRDefault="00BD7E50" w:rsidP="00BD7E50">
      <w:pPr>
        <w:pStyle w:val="a0"/>
        <w:tabs>
          <w:tab w:val="left" w:pos="0"/>
        </w:tabs>
        <w:spacing w:after="0" w:line="200" w:lineRule="atLeast"/>
      </w:pPr>
    </w:p>
    <w:p w:rsidR="00BD7E50" w:rsidRPr="00BD7E50" w:rsidRDefault="00BD7E50" w:rsidP="00BD7E50">
      <w:pPr>
        <w:rPr>
          <w:rFonts w:ascii="Times New Roman" w:hAnsi="Times New Roman" w:cs="Times New Roman"/>
          <w:b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lastRenderedPageBreak/>
        <w:t>Защитникам Отечества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Защитники Отчизны все века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Святую Русь от недруга хранили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если враг напал издалека,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Тоего гнали, били и громили.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Жизнь не жалея, Родину свою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Они для жизни нашей сохранили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всех врагов, в неравном пусть бою,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Они всегда, везде, нещадно били.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Чтоб Русь была великой и сейчас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страже рубежей её стоите,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Пусть враг России помнит каждый час,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Что от него Россию оградите.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Коль живы вы, то будет Русь жива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будут жить в России ваши дети,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Любовь к России, это не слова,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Мы той любовью все за Русь в ответе.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Я славлю вас, Отечества сыны,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 своей жизнью славу заслужили,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Отдали жизнь, чтоб не было войны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И, чтоб сыны и внуки ваши жили.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Защитников Отечества своих,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 Родину погибших, будем славить,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Мы не забудем этот подвиг их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не дадим Русь убивать и грабить.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Пусть не звучит набат тяжелый,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 только лишь весенний гром.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Повсюду смех звенит веселый,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колокольный мирный звон.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Пусть Смерть не мАнит в свои сети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Дождем кровавым не кропит.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Спокойно спят пусть наши дети,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крепкий сон их Бог хранит.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пусть мальчишка в армии взрослеет: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Лишь на ученьях он познает бой.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пусть пшеница в мирном поле зреет,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Сердца согреет пылкая любовь.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Пусть за спиною русского солдата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Всегда стоят надежные тылы.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небосвод не станет вдруг багряным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От кровожадного пожарища войны.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Защитникам отечества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Служивый люд: он был, он есть, он будет.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Он славу для страны в бою добудет!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Не за награды он на смерть идёт: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Он в сказках и былинах оживёт!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Служа, он клятву Родине даёт,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Что в трудный час её не подведёт!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Свою судьбу он выбирает сам,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Лишь жёны её делят пополам.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Честь воинскую он не запятнает,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Придёт пора, и он её прославит!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Пока он на посту, нет войн и бед.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Мир на земле важнее всех побед!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Защитникам отечества хвала!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Надёжней нет для Родины щита.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Давайте пожелаем им удач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выполненья боевых задач!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Защитникам О</w:t>
      </w:r>
      <w:r w:rsidR="00B405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течества</w:t>
      </w:r>
    </w:p>
    <w:p w:rsidR="00DE72BE" w:rsidRPr="00DD5259" w:rsidRDefault="00CA3EA5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Спасибо в</w:t>
      </w:r>
      <w:r w:rsidR="00DE72BE"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сем, кто жизнь отдал,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 Русь родную, за свободу,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Кто страх забыл и воевал,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Служа любимому народу.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Спасибо Вам,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Ваш подвиг вечен,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Пока жива моя страна,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 в душах наших,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нашем сердце,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Героев не забудем  н</w:t>
      </w: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икогда!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Поздравляем пап и дедушек. 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Раз, два, три, четыре, пять -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Будем папу поздравлять,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День Защитника</w:t>
      </w:r>
      <w:r w:rsidR="00B4054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настал!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Пожеланий - просто шквал: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З-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болезней век не знать,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Чтоб здоровьем щеголять.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ДВА - работы без тревог,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А на ТРИ - зарплаты в срок.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ЧЕТЫРЕ - светлых дней,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Добрых, преданных друзей;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Никогда их не терять...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Уваженьем процветать!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D525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 на ПЯ</w:t>
      </w:r>
      <w:r w:rsidR="00B4054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ТЬ - любви большой,</w:t>
      </w:r>
    </w:p>
    <w:p w:rsidR="00DE72BE" w:rsidRPr="00DD5259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 Днём Защитника, герой!!!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Сегодня день особый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Для мальчишек и мужчин –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День защитника Отечества,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Знает каждый гражданин!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На защиту Родины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В дождь и снегопад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Каждый день выходит 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Доблестный солдат.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На замке граница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И порядок в море,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Вольно быстрым птицам</w:t>
      </w:r>
    </w:p>
    <w:p w:rsidR="00DE72BE" w:rsidRPr="00DD5259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DD5259">
        <w:rPr>
          <w:rFonts w:ascii="Times New Roman" w:hAnsi="Times New Roman"/>
          <w:sz w:val="28"/>
          <w:szCs w:val="28"/>
        </w:rPr>
        <w:t xml:space="preserve"> В голубом просторе.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DE72BE" w:rsidRPr="005450F6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</w:pPr>
      <w:r w:rsidRPr="005450F6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Загадки о профессиях пап.</w:t>
      </w:r>
    </w:p>
    <w:p w:rsidR="00DE72BE" w:rsidRPr="00DD525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В белоснежном он халате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Лечит всех больных в палате.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Если вдруг беда случится,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То на «скорой» он примчится.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Папа знает медицину,</w:t>
      </w:r>
    </w:p>
    <w:p w:rsidR="00DE72BE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Все лекарства и вакцины.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5450F6">
        <w:rPr>
          <w:rFonts w:ascii="Times New Roman" w:hAnsi="Times New Roman"/>
          <w:sz w:val="28"/>
          <w:szCs w:val="28"/>
        </w:rPr>
        <w:t>(Врач, доктор.)</w:t>
      </w:r>
    </w:p>
    <w:p w:rsidR="00B40543" w:rsidRPr="005450F6" w:rsidRDefault="00B40543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Плохо греют батареи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Или кран закапал?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Вы звоните в ЖЭК скорее,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Вызывайте папу!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У него есть инструмент,</w:t>
      </w:r>
    </w:p>
    <w:p w:rsidR="00DE72BE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Папа чинит все в момент!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5450F6">
        <w:rPr>
          <w:rFonts w:ascii="Times New Roman" w:hAnsi="Times New Roman"/>
          <w:sz w:val="28"/>
          <w:szCs w:val="28"/>
        </w:rPr>
        <w:t>(Слесарь-сантехник.)</w:t>
      </w:r>
    </w:p>
    <w:p w:rsidR="00B40543" w:rsidRPr="005450F6" w:rsidRDefault="00B40543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Мы поднимемся по трапу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И в салоне встретим папу.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Он готов войти в кабину,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lastRenderedPageBreak/>
        <w:t>В небеса поднять махину.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Вот уже десятый год</w:t>
      </w:r>
    </w:p>
    <w:p w:rsidR="00DE72BE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Папа водит самолёт.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5450F6">
        <w:rPr>
          <w:rFonts w:ascii="Times New Roman" w:hAnsi="Times New Roman"/>
          <w:sz w:val="28"/>
          <w:szCs w:val="28"/>
        </w:rPr>
        <w:t>(Летчик, пилот.)</w:t>
      </w:r>
    </w:p>
    <w:p w:rsidR="00B40543" w:rsidRPr="005450F6" w:rsidRDefault="00B40543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Состав готов, звучит гудок. 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Поехал поезд на восток.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Мелькают шпалы и столбы,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Березки, ели и дубы.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И папа мой ведет состав,</w:t>
      </w:r>
    </w:p>
    <w:p w:rsidR="00DE72BE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Совсем за сутки не устал.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450F6">
        <w:rPr>
          <w:rFonts w:ascii="Times New Roman" w:hAnsi="Times New Roman"/>
          <w:sz w:val="28"/>
          <w:szCs w:val="28"/>
        </w:rPr>
        <w:t>(Машинист.)</w:t>
      </w:r>
    </w:p>
    <w:p w:rsidR="00B40543" w:rsidRPr="005450F6" w:rsidRDefault="00B40543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Папа у меня - герой!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Ходит в форме, с кобурой!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Посреди ночного мрака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Где-то кража или драка?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Сразу по «02» звоните,</w:t>
      </w:r>
    </w:p>
    <w:p w:rsidR="00DE72BE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Папу моего зовите!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5450F6">
        <w:rPr>
          <w:rFonts w:ascii="Times New Roman" w:hAnsi="Times New Roman"/>
          <w:sz w:val="28"/>
          <w:szCs w:val="28"/>
        </w:rPr>
        <w:t>(Милиционер.)</w:t>
      </w:r>
    </w:p>
    <w:p w:rsidR="00B40543" w:rsidRPr="005450F6" w:rsidRDefault="00B40543" w:rsidP="00DE72BE">
      <w:pPr>
        <w:spacing w:after="0"/>
        <w:rPr>
          <w:rFonts w:ascii="Times New Roman" w:hAnsi="Times New Roman"/>
          <w:sz w:val="28"/>
          <w:szCs w:val="28"/>
        </w:rPr>
      </w:pP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Осень, лето ли, зима,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Зной иль снег идет -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>Может возводить дома</w:t>
      </w:r>
    </w:p>
    <w:p w:rsidR="00DE72BE" w:rsidRPr="005450F6" w:rsidRDefault="00DE72BE" w:rsidP="00DE72BE">
      <w:pPr>
        <w:spacing w:after="0"/>
        <w:rPr>
          <w:rFonts w:ascii="Times New Roman" w:hAnsi="Times New Roman"/>
          <w:sz w:val="28"/>
          <w:szCs w:val="28"/>
        </w:rPr>
      </w:pPr>
      <w:r w:rsidRPr="005450F6">
        <w:rPr>
          <w:rFonts w:ascii="Times New Roman" w:hAnsi="Times New Roman"/>
          <w:sz w:val="28"/>
          <w:szCs w:val="28"/>
        </w:rPr>
        <w:t xml:space="preserve"> Папа круглый год!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5450F6">
        <w:rPr>
          <w:rFonts w:ascii="Times New Roman" w:hAnsi="Times New Roman"/>
          <w:sz w:val="28"/>
          <w:szCs w:val="28"/>
        </w:rPr>
        <w:t>(Строитель.)</w:t>
      </w:r>
    </w:p>
    <w:p w:rsidR="00DE72BE" w:rsidRPr="00CA3EA5" w:rsidRDefault="00DE72BE" w:rsidP="00CA3EA5">
      <w:pPr>
        <w:pStyle w:val="a0"/>
        <w:tabs>
          <w:tab w:val="left" w:pos="0"/>
        </w:tabs>
        <w:spacing w:after="0" w:line="200" w:lineRule="atLeast"/>
      </w:pPr>
    </w:p>
    <w:p w:rsidR="00DE72BE" w:rsidRPr="00DB5A89" w:rsidRDefault="00DE72BE" w:rsidP="00DE72BE">
      <w:pPr>
        <w:pStyle w:val="a0"/>
        <w:tabs>
          <w:tab w:val="left" w:pos="0"/>
        </w:tabs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Пословицы и поговорки о Родине.</w:t>
      </w:r>
    </w:p>
    <w:p w:rsidR="00DE72BE" w:rsidRDefault="00DE72BE" w:rsidP="00DE72BE">
      <w:pPr>
        <w:spacing w:after="0" w:line="330" w:lineRule="atLeast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На чужой сторонушке рад родной воронушке.</w:t>
      </w:r>
      <w:r w:rsidRPr="00DB5A89">
        <w:rPr>
          <w:rFonts w:ascii="Times New Roman" w:hAnsi="Times New Roman" w:cs="Times New Roman"/>
          <w:sz w:val="28"/>
          <w:szCs w:val="28"/>
        </w:rPr>
        <w:br/>
        <w:t>Кто за Род</w:t>
      </w:r>
      <w:r w:rsidR="00B40543">
        <w:rPr>
          <w:rFonts w:ascii="Times New Roman" w:hAnsi="Times New Roman" w:cs="Times New Roman"/>
          <w:sz w:val="28"/>
          <w:szCs w:val="28"/>
        </w:rPr>
        <w:t>ину горой — тот истинный герой.</w:t>
      </w:r>
      <w:r w:rsidRPr="00DB5A89">
        <w:rPr>
          <w:rFonts w:ascii="Times New Roman" w:hAnsi="Times New Roman" w:cs="Times New Roman"/>
          <w:sz w:val="28"/>
          <w:szCs w:val="28"/>
        </w:rPr>
        <w:br/>
        <w:t xml:space="preserve">Кто Родине </w:t>
      </w:r>
      <w:r w:rsidR="00B40543">
        <w:rPr>
          <w:rFonts w:ascii="Times New Roman" w:hAnsi="Times New Roman" w:cs="Times New Roman"/>
          <w:sz w:val="28"/>
          <w:szCs w:val="28"/>
        </w:rPr>
        <w:t>изменяет, того народ презирает.</w:t>
      </w:r>
      <w:r w:rsidR="00B40543">
        <w:rPr>
          <w:rFonts w:ascii="Times New Roman" w:hAnsi="Times New Roman" w:cs="Times New Roman"/>
          <w:sz w:val="28"/>
          <w:szCs w:val="28"/>
        </w:rPr>
        <w:br/>
        <w:t>Своя земля и в горсти мила.</w:t>
      </w:r>
      <w:r w:rsidRPr="00DB5A89">
        <w:rPr>
          <w:rFonts w:ascii="Times New Roman" w:hAnsi="Times New Roman" w:cs="Times New Roman"/>
          <w:sz w:val="28"/>
          <w:szCs w:val="28"/>
        </w:rPr>
        <w:br/>
        <w:t>Чужбина — калина, р</w:t>
      </w:r>
      <w:r w:rsidR="00B40543">
        <w:rPr>
          <w:rFonts w:ascii="Times New Roman" w:hAnsi="Times New Roman" w:cs="Times New Roman"/>
          <w:sz w:val="28"/>
          <w:szCs w:val="28"/>
        </w:rPr>
        <w:t>одина — малина.</w:t>
      </w:r>
      <w:r w:rsidRPr="00DB5A89">
        <w:rPr>
          <w:rFonts w:ascii="Times New Roman" w:hAnsi="Times New Roman" w:cs="Times New Roman"/>
          <w:sz w:val="28"/>
          <w:szCs w:val="28"/>
        </w:rPr>
        <w:br/>
        <w:t>М</w:t>
      </w:r>
      <w:r w:rsidR="00B40543">
        <w:rPr>
          <w:rFonts w:ascii="Times New Roman" w:hAnsi="Times New Roman" w:cs="Times New Roman"/>
          <w:sz w:val="28"/>
          <w:szCs w:val="28"/>
        </w:rPr>
        <w:t>атушка-Волга и широка, и долга.</w:t>
      </w:r>
      <w:r w:rsidRPr="00DB5A89">
        <w:rPr>
          <w:rFonts w:ascii="Times New Roman" w:hAnsi="Times New Roman" w:cs="Times New Roman"/>
          <w:sz w:val="28"/>
          <w:szCs w:val="28"/>
        </w:rPr>
        <w:br/>
        <w:t>Бгупа та птица, которой гнездо свое не мило.</w:t>
      </w:r>
      <w:r w:rsidRPr="00DB5A89">
        <w:rPr>
          <w:rFonts w:ascii="Times New Roman" w:hAnsi="Times New Roman" w:cs="Times New Roman"/>
          <w:sz w:val="28"/>
          <w:szCs w:val="28"/>
        </w:rPr>
        <w:br/>
        <w:t>Не</w:t>
      </w:r>
      <w:r w:rsidR="00B40543">
        <w:rPr>
          <w:rFonts w:ascii="Times New Roman" w:hAnsi="Times New Roman" w:cs="Times New Roman"/>
          <w:sz w:val="28"/>
          <w:szCs w:val="28"/>
        </w:rPr>
        <w:t>т земли краше, чем Родина наша.</w:t>
      </w:r>
      <w:r w:rsidRPr="00DB5A89">
        <w:rPr>
          <w:rFonts w:ascii="Times New Roman" w:hAnsi="Times New Roman" w:cs="Times New Roman"/>
          <w:sz w:val="28"/>
          <w:szCs w:val="28"/>
        </w:rPr>
        <w:br/>
        <w:t>Наро</w:t>
      </w:r>
      <w:r w:rsidR="00B40543">
        <w:rPr>
          <w:rFonts w:ascii="Times New Roman" w:hAnsi="Times New Roman" w:cs="Times New Roman"/>
          <w:sz w:val="28"/>
          <w:szCs w:val="28"/>
        </w:rPr>
        <w:t>ды нашей страны дружбой сильны.</w:t>
      </w:r>
      <w:r w:rsidRPr="00DB5A89">
        <w:rPr>
          <w:rFonts w:ascii="Times New Roman" w:hAnsi="Times New Roman" w:cs="Times New Roman"/>
          <w:sz w:val="28"/>
          <w:szCs w:val="28"/>
        </w:rPr>
        <w:br/>
        <w:t>Москва от</w:t>
      </w:r>
      <w:r w:rsidR="00B40543">
        <w:rPr>
          <w:rFonts w:ascii="Times New Roman" w:hAnsi="Times New Roman" w:cs="Times New Roman"/>
          <w:sz w:val="28"/>
          <w:szCs w:val="28"/>
        </w:rPr>
        <w:t xml:space="preserve"> глаз далека, да сердцу близка.</w:t>
      </w:r>
      <w:r w:rsidRPr="00DB5A89">
        <w:rPr>
          <w:rFonts w:ascii="Times New Roman" w:hAnsi="Times New Roman" w:cs="Times New Roman"/>
          <w:sz w:val="28"/>
          <w:szCs w:val="28"/>
        </w:rPr>
        <w:br/>
        <w:t>Род</w:t>
      </w:r>
      <w:r w:rsidR="00B40543">
        <w:rPr>
          <w:rFonts w:ascii="Times New Roman" w:hAnsi="Times New Roman" w:cs="Times New Roman"/>
          <w:sz w:val="28"/>
          <w:szCs w:val="28"/>
        </w:rPr>
        <w:t>ина поучает, Родина и выручает.</w:t>
      </w:r>
      <w:r w:rsidRPr="00DB5A89">
        <w:rPr>
          <w:rFonts w:ascii="Times New Roman" w:hAnsi="Times New Roman" w:cs="Times New Roman"/>
          <w:sz w:val="28"/>
          <w:szCs w:val="28"/>
        </w:rPr>
        <w:br/>
        <w:t>За край ро</w:t>
      </w:r>
      <w:r w:rsidR="00B40543">
        <w:rPr>
          <w:rFonts w:ascii="Times New Roman" w:hAnsi="Times New Roman" w:cs="Times New Roman"/>
          <w:sz w:val="28"/>
          <w:szCs w:val="28"/>
        </w:rPr>
        <w:t>дной иди бесстрашно в бой.</w:t>
      </w:r>
      <w:r w:rsidR="00B40543">
        <w:rPr>
          <w:rFonts w:ascii="Times New Roman" w:hAnsi="Times New Roman" w:cs="Times New Roman"/>
          <w:sz w:val="28"/>
          <w:szCs w:val="28"/>
        </w:rPr>
        <w:br/>
        <w:t>Жить — Родине служить.</w:t>
      </w:r>
      <w:r w:rsidRPr="00DB5A89">
        <w:rPr>
          <w:rFonts w:ascii="Times New Roman" w:hAnsi="Times New Roman" w:cs="Times New Roman"/>
          <w:sz w:val="28"/>
          <w:szCs w:val="28"/>
        </w:rPr>
        <w:br/>
        <w:t>Чужой земли н</w:t>
      </w:r>
      <w:r w:rsidR="00B40543">
        <w:rPr>
          <w:rFonts w:ascii="Times New Roman" w:hAnsi="Times New Roman" w:cs="Times New Roman"/>
          <w:sz w:val="28"/>
          <w:szCs w:val="28"/>
        </w:rPr>
        <w:t>е хотим, но и своей не отдадим.</w:t>
      </w:r>
      <w:r w:rsidRPr="00DB5A89">
        <w:rPr>
          <w:rFonts w:ascii="Times New Roman" w:hAnsi="Times New Roman" w:cs="Times New Roman"/>
          <w:sz w:val="28"/>
          <w:szCs w:val="28"/>
        </w:rPr>
        <w:br/>
        <w:t>На</w:t>
      </w:r>
      <w:r w:rsidR="00B40543">
        <w:rPr>
          <w:rFonts w:ascii="Times New Roman" w:hAnsi="Times New Roman" w:cs="Times New Roman"/>
          <w:sz w:val="28"/>
          <w:szCs w:val="28"/>
        </w:rPr>
        <w:t xml:space="preserve"> чужой стороне и летом холодно.</w:t>
      </w:r>
      <w:r w:rsidRPr="00DB5A89">
        <w:rPr>
          <w:rFonts w:ascii="Times New Roman" w:hAnsi="Times New Roman" w:cs="Times New Roman"/>
          <w:sz w:val="28"/>
          <w:szCs w:val="28"/>
        </w:rPr>
        <w:br/>
        <w:t xml:space="preserve">Одна </w:t>
      </w:r>
      <w:r w:rsidR="00B40543">
        <w:rPr>
          <w:rFonts w:ascii="Times New Roman" w:hAnsi="Times New Roman" w:cs="Times New Roman"/>
          <w:sz w:val="28"/>
          <w:szCs w:val="28"/>
        </w:rPr>
        <w:t>у человека мать, одна и Родина.</w:t>
      </w:r>
      <w:r w:rsidRPr="00DB5A89">
        <w:rPr>
          <w:rFonts w:ascii="Times New Roman" w:hAnsi="Times New Roman" w:cs="Times New Roman"/>
          <w:sz w:val="28"/>
          <w:szCs w:val="28"/>
        </w:rPr>
        <w:br/>
        <w:t>Береги з</w:t>
      </w:r>
      <w:r w:rsidR="00B40543">
        <w:rPr>
          <w:rFonts w:ascii="Times New Roman" w:hAnsi="Times New Roman" w:cs="Times New Roman"/>
          <w:sz w:val="28"/>
          <w:szCs w:val="28"/>
        </w:rPr>
        <w:t>емлю любимую, как мать родимую.</w:t>
      </w:r>
      <w:r w:rsidRPr="00DB5A89">
        <w:rPr>
          <w:rFonts w:ascii="Times New Roman" w:hAnsi="Times New Roman" w:cs="Times New Roman"/>
          <w:sz w:val="28"/>
          <w:szCs w:val="28"/>
        </w:rPr>
        <w:br/>
        <w:t>Для Родины с</w:t>
      </w:r>
      <w:r w:rsidR="00B40543">
        <w:rPr>
          <w:rFonts w:ascii="Times New Roman" w:hAnsi="Times New Roman" w:cs="Times New Roman"/>
          <w:sz w:val="28"/>
          <w:szCs w:val="28"/>
        </w:rPr>
        <w:t>воей ни сил, ни жизни не жалей.</w:t>
      </w:r>
      <w:r w:rsidRPr="00DB5A89">
        <w:rPr>
          <w:rFonts w:ascii="Times New Roman" w:hAnsi="Times New Roman" w:cs="Times New Roman"/>
          <w:sz w:val="28"/>
          <w:szCs w:val="28"/>
        </w:rPr>
        <w:br/>
      </w:r>
      <w:r w:rsidRPr="00DB5A89">
        <w:rPr>
          <w:rFonts w:ascii="Times New Roman" w:hAnsi="Times New Roman" w:cs="Times New Roman"/>
          <w:sz w:val="28"/>
          <w:szCs w:val="28"/>
        </w:rPr>
        <w:lastRenderedPageBreak/>
        <w:t>Родин</w:t>
      </w:r>
      <w:r w:rsidR="00B40543">
        <w:rPr>
          <w:rFonts w:ascii="Times New Roman" w:hAnsi="Times New Roman" w:cs="Times New Roman"/>
          <w:sz w:val="28"/>
          <w:szCs w:val="28"/>
        </w:rPr>
        <w:t>а — мать, умей за нее постоять.</w:t>
      </w:r>
      <w:r w:rsidRPr="00DB5A89">
        <w:rPr>
          <w:rFonts w:ascii="Times New Roman" w:hAnsi="Times New Roman" w:cs="Times New Roman"/>
          <w:sz w:val="28"/>
          <w:szCs w:val="28"/>
        </w:rPr>
        <w:br/>
        <w:t xml:space="preserve">За край родной иди бесстрашно в бой. </w:t>
      </w:r>
    </w:p>
    <w:p w:rsidR="00DE72BE" w:rsidRDefault="00DE72BE" w:rsidP="00DE72BE">
      <w:pPr>
        <w:spacing w:after="0" w:line="330" w:lineRule="atLeast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Без корня и трава не растёт.</w:t>
      </w:r>
    </w:p>
    <w:p w:rsidR="002F2C2C" w:rsidRPr="00DB5A89" w:rsidRDefault="002F2C2C" w:rsidP="00DE72BE">
      <w:pPr>
        <w:spacing w:after="0" w:line="330" w:lineRule="atLeast"/>
        <w:rPr>
          <w:rFonts w:ascii="Times New Roman" w:hAnsi="Times New Roman" w:cs="Times New Roman"/>
          <w:sz w:val="28"/>
          <w:szCs w:val="28"/>
        </w:rPr>
      </w:pP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Боевые рубежи крепко держи.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Великое дело начать: смелое начало - та же победа.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Враг боек, да наш народ стоек.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Врага щадить - себя губить.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5A89">
        <w:rPr>
          <w:rFonts w:ascii="Times New Roman" w:hAnsi="Times New Roman" w:cs="Times New Roman"/>
          <w:sz w:val="28"/>
          <w:szCs w:val="28"/>
        </w:rPr>
        <w:t>Всяк</w:t>
      </w:r>
      <w:proofErr w:type="gramEnd"/>
      <w:r w:rsidRPr="00DB5A89">
        <w:rPr>
          <w:rFonts w:ascii="Times New Roman" w:hAnsi="Times New Roman" w:cs="Times New Roman"/>
          <w:sz w:val="28"/>
          <w:szCs w:val="28"/>
        </w:rPr>
        <w:t xml:space="preserve"> кулик своё болото хвалит.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Где нет борьбы, там нет и победы.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Где родился - там и сгодился.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Героем упадёшь - поднимут, трусом упадёшь - раздавят.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Для Родины своей ни сил, ни времени не жалей.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Для родной Отчизны не жаль и жизни.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За свою Отчизну не жаль и жизни.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5A89">
        <w:rPr>
          <w:rFonts w:ascii="Times New Roman" w:hAnsi="Times New Roman" w:cs="Times New Roman"/>
          <w:sz w:val="28"/>
          <w:szCs w:val="28"/>
        </w:rPr>
        <w:t>Знали</w:t>
      </w:r>
      <w:proofErr w:type="gramEnd"/>
      <w:r w:rsidRPr="00DB5A89">
        <w:rPr>
          <w:rFonts w:ascii="Times New Roman" w:hAnsi="Times New Roman" w:cs="Times New Roman"/>
          <w:sz w:val="28"/>
          <w:szCs w:val="28"/>
        </w:rPr>
        <w:t xml:space="preserve"> кого били, потому и победили.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Как дверь ни открывай, она возвращается к своему порогу.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Каков Савва, такова ему и слава.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Кому мир дорог, тот и нам дорог.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Красна девушка косами, а солдат орденами.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Кто кого смог, тот того с ног.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Кто Родине служит верно, тот долг исполняет примерно.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Либо грудь в крестах, либо голова в кустах.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На своей земле не ходили в кабале.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На что и меч, коль нечего сечь.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На чужой сторонушке рад родной воронушке.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Народы нашей страны дружбой сильны.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От Родины теплом веет.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Первое дело в жизни - служить Отчизне.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Поднявший меч от меча и погибнет.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Пока битва впереди - храбрецов хоть пруд пруди.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Потому хорошо живётся, что дружба народов ведётся.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При солнце тепло, при Родине добро.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Родина - мать, умей за неё постоять.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Родная сторона - золотая колыбель.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Родную мать никем не заменишь.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Своя земля и в горсти мила.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Славу свою добывай в бою.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Сражайся смело за родное дело.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 xml:space="preserve">Старая слава </w:t>
      </w:r>
      <w:proofErr w:type="gramStart"/>
      <w:r w:rsidRPr="00DB5A89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Pr="00DB5A89">
        <w:rPr>
          <w:rFonts w:ascii="Times New Roman" w:hAnsi="Times New Roman" w:cs="Times New Roman"/>
          <w:sz w:val="28"/>
          <w:szCs w:val="28"/>
        </w:rPr>
        <w:t xml:space="preserve"> любит.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Что мир строит, то война разрушает.</w:t>
      </w:r>
    </w:p>
    <w:p w:rsidR="00DE72BE" w:rsidRPr="00DB5A89" w:rsidRDefault="00DE72BE" w:rsidP="00DE72BE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40" w:lineRule="auto"/>
        <w:ind w:left="707" w:firstLine="0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DB5A89">
        <w:rPr>
          <w:rFonts w:ascii="Times New Roman" w:hAnsi="Times New Roman" w:cs="Times New Roman"/>
          <w:sz w:val="28"/>
          <w:szCs w:val="28"/>
        </w:rPr>
        <w:t>Чужая сторона - дремучий бор.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C2C" w:rsidRPr="00B40543" w:rsidRDefault="00DE72BE" w:rsidP="002F2C2C">
      <w:pPr>
        <w:pStyle w:val="a0"/>
        <w:numPr>
          <w:ilvl w:val="0"/>
          <w:numId w:val="1"/>
        </w:numPr>
        <w:tabs>
          <w:tab w:val="num" w:pos="0"/>
          <w:tab w:val="left" w:pos="1414"/>
        </w:tabs>
        <w:spacing w:after="0" w:line="200" w:lineRule="atLeast"/>
        <w:ind w:left="707" w:firstLine="0"/>
        <w:jc w:val="both"/>
        <w:rPr>
          <w:rFonts w:ascii="Verdana" w:hAnsi="Verdana" w:cs="Verdana"/>
          <w:color w:val="404040"/>
        </w:rPr>
      </w:pPr>
      <w:r w:rsidRPr="00DB5A89">
        <w:rPr>
          <w:rStyle w:val="a8"/>
          <w:rFonts w:ascii="Times New Roman" w:hAnsi="Times New Roman" w:cs="Times New Roman"/>
          <w:b w:val="0"/>
          <w:sz w:val="28"/>
          <w:szCs w:val="28"/>
        </w:rPr>
        <w:t>Шаг вперёд - шаг к победе</w:t>
      </w:r>
      <w:r w:rsidRPr="00DB5A89">
        <w:rPr>
          <w:rStyle w:val="a8"/>
          <w:rFonts w:cs="Verdana"/>
          <w:b w:val="0"/>
          <w:sz w:val="28"/>
          <w:szCs w:val="28"/>
        </w:rPr>
        <w:t>.</w:t>
      </w:r>
    </w:p>
    <w:p w:rsidR="002F2C2C" w:rsidRDefault="002F2C2C" w:rsidP="002F2C2C">
      <w:pPr>
        <w:pStyle w:val="a0"/>
        <w:tabs>
          <w:tab w:val="left" w:pos="1414"/>
        </w:tabs>
        <w:spacing w:after="0" w:line="200" w:lineRule="atLeast"/>
        <w:jc w:val="both"/>
        <w:rPr>
          <w:rFonts w:ascii="Verdana" w:hAnsi="Verdana" w:cs="Verdana"/>
          <w:color w:val="404040"/>
        </w:rPr>
      </w:pPr>
    </w:p>
    <w:p w:rsidR="00CA3EA5" w:rsidRPr="00DB5A89" w:rsidRDefault="00CA3EA5" w:rsidP="002F2C2C">
      <w:pPr>
        <w:pStyle w:val="a0"/>
        <w:tabs>
          <w:tab w:val="left" w:pos="1414"/>
        </w:tabs>
        <w:spacing w:after="0" w:line="200" w:lineRule="atLeast"/>
        <w:jc w:val="both"/>
        <w:rPr>
          <w:rFonts w:ascii="Verdana" w:hAnsi="Verdana" w:cs="Verdana"/>
          <w:color w:val="404040"/>
        </w:rPr>
      </w:pPr>
    </w:p>
    <w:p w:rsidR="00DE72BE" w:rsidRDefault="00DE72BE" w:rsidP="00B40543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2.</w:t>
      </w:r>
      <w:r w:rsidR="00B40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B40543">
        <w:rPr>
          <w:rFonts w:ascii="Times New Roman" w:hAnsi="Times New Roman"/>
          <w:b/>
          <w:sz w:val="28"/>
          <w:szCs w:val="28"/>
        </w:rPr>
        <w:t>Игры патриотического направления:</w:t>
      </w:r>
    </w:p>
    <w:p w:rsidR="00B40543" w:rsidRPr="00B40543" w:rsidRDefault="00B40543" w:rsidP="00B40543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72BE" w:rsidRPr="00B15565" w:rsidRDefault="00DE72BE" w:rsidP="00DE72BE">
      <w:pPr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>-интеллектуальная игра  «Аты баты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565">
        <w:rPr>
          <w:rFonts w:ascii="Times New Roman" w:hAnsi="Times New Roman"/>
          <w:sz w:val="28"/>
          <w:szCs w:val="28"/>
        </w:rPr>
        <w:t>шли солдаты»</w:t>
      </w:r>
    </w:p>
    <w:p w:rsidR="00751A3B" w:rsidRDefault="00DE72BE" w:rsidP="00751A3B">
      <w:pPr>
        <w:spacing w:after="0"/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>- дидактические:</w:t>
      </w:r>
    </w:p>
    <w:p w:rsidR="00751A3B" w:rsidRDefault="00DE72BE" w:rsidP="00751A3B">
      <w:pPr>
        <w:spacing w:after="0"/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 xml:space="preserve"> «Подбери картинку»,</w:t>
      </w:r>
      <w:r w:rsidR="00751A3B">
        <w:rPr>
          <w:rFonts w:ascii="Times New Roman" w:hAnsi="Times New Roman"/>
          <w:sz w:val="28"/>
          <w:szCs w:val="28"/>
        </w:rPr>
        <w:t xml:space="preserve"> </w:t>
      </w:r>
      <w:r w:rsidR="00751A3B" w:rsidRPr="00B15565">
        <w:rPr>
          <w:rFonts w:ascii="Times New Roman" w:hAnsi="Times New Roman"/>
          <w:sz w:val="28"/>
          <w:szCs w:val="28"/>
        </w:rPr>
        <w:t xml:space="preserve">«Чья форма?», </w:t>
      </w:r>
    </w:p>
    <w:p w:rsidR="00751A3B" w:rsidRDefault="00DE72BE" w:rsidP="00751A3B">
      <w:pPr>
        <w:spacing w:after="0"/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 xml:space="preserve"> «Что нужно солдату, моряку,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565">
        <w:rPr>
          <w:rFonts w:ascii="Times New Roman" w:hAnsi="Times New Roman"/>
          <w:sz w:val="28"/>
          <w:szCs w:val="28"/>
        </w:rPr>
        <w:t>пограничнику,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565">
        <w:rPr>
          <w:rFonts w:ascii="Times New Roman" w:hAnsi="Times New Roman"/>
          <w:sz w:val="28"/>
          <w:szCs w:val="28"/>
        </w:rPr>
        <w:t xml:space="preserve"> летчику»,</w:t>
      </w:r>
      <w:r w:rsidR="00751A3B">
        <w:rPr>
          <w:rFonts w:ascii="Times New Roman" w:hAnsi="Times New Roman"/>
          <w:sz w:val="28"/>
          <w:szCs w:val="28"/>
        </w:rPr>
        <w:t xml:space="preserve"> </w:t>
      </w:r>
      <w:r w:rsidRPr="00B15565">
        <w:rPr>
          <w:rFonts w:ascii="Times New Roman" w:hAnsi="Times New Roman"/>
          <w:sz w:val="28"/>
          <w:szCs w:val="28"/>
        </w:rPr>
        <w:t xml:space="preserve"> </w:t>
      </w:r>
    </w:p>
    <w:p w:rsidR="00DE72BE" w:rsidRDefault="00DE72BE" w:rsidP="00751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>«Военная техника»,</w:t>
      </w:r>
      <w:r w:rsidR="00751A3B">
        <w:rPr>
          <w:rFonts w:ascii="Times New Roman" w:hAnsi="Times New Roman"/>
          <w:sz w:val="28"/>
          <w:szCs w:val="28"/>
        </w:rPr>
        <w:t xml:space="preserve"> </w:t>
      </w:r>
      <w:r w:rsidRPr="00B15565">
        <w:rPr>
          <w:rFonts w:ascii="Times New Roman" w:hAnsi="Times New Roman"/>
          <w:sz w:val="28"/>
          <w:szCs w:val="28"/>
        </w:rPr>
        <w:t xml:space="preserve"> «Рода войск»;</w:t>
      </w:r>
      <w:r w:rsidRPr="00F308D9">
        <w:rPr>
          <w:rFonts w:ascii="Times New Roman" w:hAnsi="Times New Roman" w:cs="Times New Roman"/>
          <w:color w:val="000000"/>
          <w:sz w:val="28"/>
          <w:szCs w:val="28"/>
        </w:rPr>
        <w:t xml:space="preserve"> «Зарядка для ума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51A3B" w:rsidRPr="00B15565" w:rsidRDefault="00751A3B" w:rsidP="00751A3B">
      <w:pPr>
        <w:spacing w:after="0"/>
        <w:rPr>
          <w:rFonts w:ascii="Times New Roman" w:hAnsi="Times New Roman"/>
          <w:sz w:val="28"/>
          <w:szCs w:val="28"/>
        </w:rPr>
      </w:pPr>
    </w:p>
    <w:p w:rsidR="00751A3B" w:rsidRDefault="00DE72BE" w:rsidP="00DE72BE">
      <w:pPr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 xml:space="preserve">- сюжетно-ролевые: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E72BE" w:rsidRPr="00B15565" w:rsidRDefault="00DE72BE" w:rsidP="00DE72BE">
      <w:pPr>
        <w:rPr>
          <w:rFonts w:ascii="Times New Roman" w:hAnsi="Times New Roman"/>
          <w:sz w:val="28"/>
          <w:szCs w:val="28"/>
        </w:rPr>
      </w:pPr>
      <w:r w:rsidRPr="00B15565">
        <w:rPr>
          <w:rFonts w:ascii="Times New Roman" w:hAnsi="Times New Roman"/>
          <w:sz w:val="28"/>
          <w:szCs w:val="28"/>
        </w:rPr>
        <w:t>«Пограничники», «Танкисты», «Летчики», «Военный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565">
        <w:rPr>
          <w:rFonts w:ascii="Times New Roman" w:hAnsi="Times New Roman"/>
          <w:sz w:val="28"/>
          <w:szCs w:val="28"/>
        </w:rPr>
        <w:t>парад», «Строим крепость».</w:t>
      </w:r>
    </w:p>
    <w:p w:rsidR="00751A3B" w:rsidRDefault="00DE72BE" w:rsidP="002F2C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спортивные игры  и эстафеты: </w:t>
      </w:r>
    </w:p>
    <w:p w:rsidR="00751A3B" w:rsidRDefault="00DE72BE" w:rsidP="002F2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08D9">
        <w:rPr>
          <w:rFonts w:ascii="Times New Roman" w:hAnsi="Times New Roman" w:cs="Times New Roman"/>
          <w:sz w:val="28"/>
          <w:szCs w:val="28"/>
        </w:rPr>
        <w:t>«Кто быстрее доставит донесение в штаб», «Самый меткий»,</w:t>
      </w:r>
    </w:p>
    <w:p w:rsidR="002F2C2C" w:rsidRDefault="00DE72BE" w:rsidP="002F2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08D9">
        <w:rPr>
          <w:rFonts w:ascii="Times New Roman" w:hAnsi="Times New Roman" w:cs="Times New Roman"/>
          <w:sz w:val="28"/>
          <w:szCs w:val="28"/>
        </w:rPr>
        <w:t xml:space="preserve"> «Самый смелый», «Разведч</w:t>
      </w:r>
      <w:r>
        <w:rPr>
          <w:rFonts w:ascii="Times New Roman" w:hAnsi="Times New Roman" w:cs="Times New Roman"/>
          <w:sz w:val="28"/>
          <w:szCs w:val="28"/>
        </w:rPr>
        <w:t xml:space="preserve">ики», </w:t>
      </w:r>
    </w:p>
    <w:p w:rsidR="002F2C2C" w:rsidRDefault="00DE72BE" w:rsidP="002F2C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«Пройди, не замочив ног»,</w:t>
      </w:r>
      <w:r w:rsidRPr="00F308D9">
        <w:rPr>
          <w:rFonts w:ascii="Times New Roman" w:hAnsi="Times New Roman" w:cs="Times New Roman"/>
          <w:sz w:val="28"/>
          <w:szCs w:val="28"/>
        </w:rPr>
        <w:t xml:space="preserve"> «Преодолей препятствие», </w:t>
      </w:r>
    </w:p>
    <w:p w:rsidR="002F2C2C" w:rsidRDefault="00DE72BE" w:rsidP="002F2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08D9">
        <w:rPr>
          <w:rFonts w:ascii="Times New Roman" w:hAnsi="Times New Roman" w:cs="Times New Roman"/>
          <w:sz w:val="28"/>
          <w:szCs w:val="28"/>
        </w:rPr>
        <w:t>«Доставь воду на передовую», «Меткий стрелок», «Боевая тревога», «Снайперы», «Тяжелая ноша», «Пограничники», «Перетяни канат»,</w:t>
      </w:r>
      <w:r w:rsidRPr="00F308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308D9">
        <w:rPr>
          <w:rStyle w:val="a7"/>
          <w:rFonts w:ascii="Times New Roman" w:hAnsi="Times New Roman" w:cs="Times New Roman"/>
          <w:i w:val="0"/>
          <w:color w:val="000000"/>
          <w:sz w:val="28"/>
          <w:szCs w:val="28"/>
        </w:rPr>
        <w:t>«Проползи через тёмный тоннель»,</w:t>
      </w:r>
      <w:r w:rsidRPr="00F308D9">
        <w:rPr>
          <w:rFonts w:ascii="Times New Roman" w:hAnsi="Times New Roman" w:cs="Times New Roman"/>
          <w:color w:val="000000"/>
          <w:sz w:val="28"/>
          <w:szCs w:val="28"/>
        </w:rPr>
        <w:t xml:space="preserve"> «Отважные летчики»</w:t>
      </w:r>
      <w:r w:rsidRPr="00F308D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E72BE" w:rsidRDefault="00DE72BE" w:rsidP="002F2C2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308D9">
        <w:rPr>
          <w:rFonts w:ascii="Times New Roman" w:hAnsi="Times New Roman" w:cs="Times New Roman"/>
          <w:color w:val="000000"/>
          <w:sz w:val="28"/>
          <w:szCs w:val="28"/>
        </w:rPr>
        <w:t>«Доставь донесение»,  «Перенеси боеприпасы»</w:t>
      </w:r>
      <w:r>
        <w:rPr>
          <w:rFonts w:ascii="Times New Roman" w:hAnsi="Times New Roman" w:cs="Times New Roman"/>
          <w:color w:val="000000"/>
          <w:sz w:val="28"/>
          <w:szCs w:val="28"/>
        </w:rPr>
        <w:t>, «Полевая кухня».</w:t>
      </w:r>
    </w:p>
    <w:p w:rsidR="00DE72BE" w:rsidRPr="008A55B9" w:rsidRDefault="00DE72BE" w:rsidP="00DE72BE">
      <w:pPr>
        <w:pStyle w:val="a0"/>
        <w:tabs>
          <w:tab w:val="left" w:pos="1414"/>
        </w:tabs>
        <w:spacing w:before="11" w:after="11" w:line="200" w:lineRule="atLeast"/>
        <w:ind w:left="707"/>
        <w:rPr>
          <w:rFonts w:ascii="Times New Roman" w:hAnsi="Times New Roman" w:cs="Times New Roman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8A55B9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40543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40543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40543" w:rsidRDefault="00B40543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Pr="0098359A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3</w:t>
      </w:r>
      <w:r w:rsidRPr="00983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B40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Знакомство с Героями Советского Союза, участниками Великой отечественной войны.</w:t>
      </w:r>
    </w:p>
    <w:p w:rsidR="00DE72BE" w:rsidRDefault="00DE72BE" w:rsidP="00DE72BE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76825" cy="3800475"/>
            <wp:effectExtent l="19050" t="0" r="9525" b="0"/>
            <wp:docPr id="3" name="Рисунок 3" descr="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2BE" w:rsidRPr="00EC3D56" w:rsidRDefault="00DE72BE" w:rsidP="00B40543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Николай Францевич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Гастелло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родился 6 мая 1908 года в Москве, в семье рабочего. Окончил 5 классов. Работал слесарем на Муромском паровозоремском заводе строительных машин. В Советской Армии </w:t>
      </w:r>
      <w:proofErr w:type="gramStart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</w:t>
      </w:r>
      <w:proofErr w:type="gramEnd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мая 1932 года. </w:t>
      </w: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1933 году окончил Луганскую военную школу летчиков в частях бомбардировщиков. В 1939 году участвовал в боях на р. </w:t>
      </w:r>
      <w:proofErr w:type="gramStart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Халхин - Гол</w:t>
      </w:r>
      <w:proofErr w:type="gramEnd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 советско-финдляндской войне 1939-1940 гг. </w:t>
      </w: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действующей армии с июня 1941 г. командир эскадрильи 207-го дальнебомбардировочного авиационного полка ( 42-я бомб</w:t>
      </w:r>
      <w:proofErr w:type="gramStart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proofErr w:type="gramEnd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gramStart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</w:t>
      </w:r>
      <w:proofErr w:type="gramEnd"/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виационная дивизия, 3-й бомбардировочный авиационный корпус ДБА )</w:t>
      </w: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К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апитан Гастелло выполнял 26 июня 1941 г. очередной полет на задание. Его бомбардировщик был подбит и загорелся. Он направил горящий самолет на скопление вражеских войск. От взрыва бомбардировщика противник понес большие потери. </w:t>
      </w: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За совершенный подвиг 26 июля 1941 года присвоено посмертно Звание Героя Советского Союза.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Имя Гастелло навечно занесено в списки воинских частей.</w:t>
      </w:r>
    </w:p>
    <w:p w:rsidR="00DE72BE" w:rsidRPr="00EC3D56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месте подвига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летчика,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шоссе Минск-Вильнюс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EC3D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сооружен памятник-мемориал, в Москве.</w:t>
      </w:r>
    </w:p>
    <w:p w:rsidR="00DE72BE" w:rsidRPr="00E374C8" w:rsidRDefault="00DE72BE" w:rsidP="00DE72BE">
      <w:pPr>
        <w:shd w:val="clear" w:color="auto" w:fill="FFFFFF"/>
        <w:spacing w:before="200" w:after="200" w:line="285" w:lineRule="atLeast"/>
        <w:ind w:left="300" w:right="300" w:firstLine="400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E374C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 xml:space="preserve">Маресьев Алексей Петрович </w:t>
      </w:r>
    </w:p>
    <w:p w:rsidR="00DE72BE" w:rsidRDefault="00DE72BE" w:rsidP="00DE72BE">
      <w:pPr>
        <w:shd w:val="clear" w:color="auto" w:fill="FFFFFF"/>
        <w:spacing w:before="200" w:after="200" w:line="285" w:lineRule="atLeast"/>
        <w:ind w:left="300" w:right="300" w:firstLine="4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0" cy="3486150"/>
            <wp:effectExtent l="19050" t="0" r="0" b="0"/>
            <wp:docPr id="1" name="Рисунок 1" descr="EYZjc-2WAAU-4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YZjc-2WAAU-4P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2BE" w:rsidRPr="00EC3D56" w:rsidRDefault="00DE72BE" w:rsidP="005A0628">
      <w:pPr>
        <w:shd w:val="clear" w:color="auto" w:fill="FFFFFF"/>
        <w:spacing w:before="200"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</w:t>
      </w:r>
      <w:r w:rsidRPr="00EC3D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етчик-истребитель, заместитель командира эскадрильи 63-го гвардейского истребительного авиационного полка, гвардии старший лейтенант.</w:t>
      </w:r>
    </w:p>
    <w:p w:rsidR="00DE72BE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Родился 20 мая 1916 года в городе Камышине Волгоградской области в семье рабочего. </w:t>
      </w:r>
    </w:p>
    <w:p w:rsidR="00DE72BE" w:rsidRDefault="00DE72BE" w:rsidP="005A0628">
      <w:pPr>
        <w:shd w:val="clear" w:color="auto" w:fill="FFFFFF"/>
        <w:spacing w:after="0" w:line="285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8 классов средней школы Алексей поступил в ФЗУ, где получил специальность слесаря. Затем подал заявление в Московский авиационн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институт, но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комсомольской путевке отправился строить Комсомольск-на-Амуре. Там он пилил лес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тайге, строил бараки,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первые жилые кварталы. Одновременно учился в аэроклубе. 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советскую армию 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призван в 1937 году. Служил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12-й авиационном погранотряде,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Батайской военной авиационной школе пилотов, которую окончил в 1940 году. Служил в ней инструктором-лётчиком.</w:t>
      </w:r>
    </w:p>
    <w:p w:rsidR="00DE72BE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Свой первый боевой вылет он совершил 23 августа 1941 года в районе Кривого Рога. Боевой счёт лейтенант Маресьев открыл в начале 1942 года – сбил Ju-52. К концу марта 1942 года довёл счёт сбитых фашистских самолетов до четырех. 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4 апреля в воздушном бою над Демянским плацдармом (</w:t>
      </w:r>
      <w:proofErr w:type="gramStart"/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Новгородская</w:t>
      </w:r>
      <w:proofErr w:type="gramEnd"/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обл.) истребитель Маресьева был подбит. Он попытался совершить посадку на лёд замёрзшего озера, но рано выпустил шасси. Самолёт стал быстро терять высоту и упал на лес.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Маресьев добирался ползком до своих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товарищей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.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сильно  обморозил ступни ног,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пришлось ампутировать. Однако летчик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 не сдаваться,</w:t>
      </w:r>
      <w:r w:rsidR="00F204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он долго и упорно тренировался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протезах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добился разрешения вернуться в строй. Заново учился летать в 11 запасной авиабригаде в </w:t>
      </w:r>
      <w:proofErr w:type="gramStart"/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. Иваново.</w:t>
      </w:r>
      <w:r w:rsidR="00F204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июне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1943 года Маресьев вернулся в строй. Воевал на Курской дуге в составе 63-го гвардейского истребительного авиационного полка, был заместителем командира эскадрильи. В августе 1943 года Алексей Маресьев во время одного боя сбил сразу три вражеских истребителя FW-190.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24 августа 1943 года Указом Президиума Верховного Совета СССР гвардии старшему лейтенанту Маресьеву было присвоено звание Героя Советского Союза.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Позже воевал в Прибалтике, стал штурманом полка. Всего совершил 86 боевых вылетов, сбил 11 самолётов противника: 4 – до ранения и семь – с ампутированными ногами. В июне 1944 года гвардии майор Маресьев становится инспектором-лётчиком Управления высших учебных заведений ВВС. Легендарной судьбе Алексея Петровича Маресьева посвящена книга Бориса Полевого "Повесть о настоящем человеке".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июле 1946 года Маресьев с почётом 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уволен из состава ВВС. В 1952 году он окончил Высшую партийную школу при ЦК КПСС, в 1956 году - аспирантуру Академии общественных наук при Ц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>К КПСС, получил звание кандидат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исторических наук. В том же году он стал ответственным секретарём Советского комитета ветеранов войны, в 1983 году – первым заместителем председателя комитета. В этой должности он проработал до последнего дня своей жизни.</w:t>
      </w:r>
    </w:p>
    <w:p w:rsidR="00DE72BE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Полковник в отставке А.П. Маресьев награждён двумя орденами Ленина, орденами Октябрьской Революции, Красного Знамени, Отечественной войны 1 степени, двумя орденами Трудового Красного Знамени, орденами Дружбы народов, Красной Звезды, Знак Почёта, "За заслуги перед Отечеством" 3 степени, медалями, иностранными орденами. Был почётным солдатом воинской части, почётным гражданином городов Комсомольск-на-Амуре, Камышин, Орёл.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именем названы малая планета Солнечной системы, общественный фонд, молодёжные патриотические клубы. Автор книги "На Курской дуге" (М., 1960).</w:t>
      </w:r>
    </w:p>
    <w:p w:rsidR="00DE72BE" w:rsidRPr="00EC3D56" w:rsidRDefault="00DE72BE" w:rsidP="005A0628">
      <w:pPr>
        <w:shd w:val="clear" w:color="auto" w:fill="FFFFFF"/>
        <w:spacing w:after="0" w:line="285" w:lineRule="atLeast"/>
        <w:ind w:right="-1"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Ещё во время войны вышла книга Бориса Полевого "Повесть о настоящем человеке", прототипом главного героя которой стал Маресьев (автор изменил только одну букву в его фамилии). В 1948 году по книге на Мосфильме режиссёром Александром Столпером снят одноимённый кинофильм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главную роль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исполнил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актёр Павел Кадочников.</w:t>
      </w:r>
    </w:p>
    <w:p w:rsidR="00DE72BE" w:rsidRDefault="00DE72BE" w:rsidP="005A0628">
      <w:pPr>
        <w:shd w:val="clear" w:color="auto" w:fill="FFFFFF"/>
        <w:spacing w:after="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18 мая 2001 года в Театре Российской армии намечался торжественный вечер по случаю 85-летия Маресьева, но за час до начала у Алексея Петровича случился се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>рдечный приступ. В реанимации  московской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клиник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 скончался, не приходя в сознание. Торжественный вечер всё же состоялся, но начался он с минуты молчания.</w:t>
      </w:r>
      <w:r w:rsidRPr="00AC2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Похоронили </w:t>
      </w:r>
      <w:r w:rsidR="00DD69E4">
        <w:rPr>
          <w:rFonts w:ascii="Times New Roman" w:eastAsia="Times New Roman" w:hAnsi="Times New Roman" w:cs="Times New Roman"/>
          <w:color w:val="000000"/>
          <w:sz w:val="28"/>
          <w:szCs w:val="28"/>
        </w:rPr>
        <w:t>Маресьев</w:t>
      </w:r>
      <w:r w:rsidR="002F2C2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D69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А.П. </w:t>
      </w:r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gramStart"/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EC3D56">
        <w:rPr>
          <w:rFonts w:ascii="Times New Roman" w:eastAsia="Times New Roman" w:hAnsi="Times New Roman" w:cs="Times New Roman"/>
          <w:color w:val="000000"/>
          <w:sz w:val="28"/>
          <w:szCs w:val="28"/>
        </w:rPr>
        <w:t>. Москве на Новодевичьем кладбище</w:t>
      </w:r>
      <w:r w:rsidR="00DD69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A0628" w:rsidRDefault="005A0628" w:rsidP="005A0628">
      <w:pPr>
        <w:shd w:val="clear" w:color="auto" w:fill="FFFFFF"/>
        <w:spacing w:after="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0628" w:rsidRDefault="005A0628" w:rsidP="005A0628">
      <w:pPr>
        <w:shd w:val="clear" w:color="auto" w:fill="FFFFFF"/>
        <w:spacing w:after="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0628" w:rsidRDefault="005A0628" w:rsidP="005A0628">
      <w:pPr>
        <w:shd w:val="clear" w:color="auto" w:fill="FFFFFF"/>
        <w:spacing w:after="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72BE" w:rsidRPr="004B247D" w:rsidRDefault="00DE72BE" w:rsidP="00DE72BE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4B247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>Георгий Константинович Жуков</w:t>
      </w:r>
    </w:p>
    <w:p w:rsidR="00DE72BE" w:rsidRPr="00C87541" w:rsidRDefault="00DE72BE" w:rsidP="00DE72BE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72BE" w:rsidRDefault="00DE72BE" w:rsidP="00DE72BE">
      <w:pPr>
        <w:shd w:val="clear" w:color="auto" w:fill="FFFFFF"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D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3324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24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D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</w:p>
    <w:p w:rsidR="00DE72BE" w:rsidRPr="00F204CF" w:rsidRDefault="00DE72BE" w:rsidP="00DE72BE">
      <w:pPr>
        <w:shd w:val="clear" w:color="auto" w:fill="FFFFFF"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Георгий Константинович Жуков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родился (</w:t>
      </w:r>
      <w:hyperlink r:id="rId8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19 ноября</w:t>
        </w:r>
      </w:hyperlink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9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 декабря</w:t>
        </w:r>
      </w:hyperlink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1896 года в деревне Стрелковка Калужской области, в крестьянской семье. После окончания трех классов церковно-приходской школы в 1907 году он начал трудовую деятельность учеником в скорняжной маст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ерской в Москве и одновременно </w:t>
      </w:r>
      <w:r w:rsidRPr="00DB5A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кончил двухлетние курсы городского училища.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E72BE" w:rsidRPr="004B247D" w:rsidRDefault="00DE72BE" w:rsidP="00DE72BE">
      <w:pPr>
        <w:shd w:val="clear" w:color="auto" w:fill="FFFFFF"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 первых дней Великой Отечественной войны Жуков находился на Юго-Западном фронте как представитель Ставки Главного командования. Но, несмотря на тяжелые бои и самоотверженность советских солдат, сдержать продвижение германских войск не удалось, и Георгий Константинович был снят с должности и назначен командующим Резервным, а затем Ленинградским фронтами. Он участвовал в разработке и осуществлял непосредственное командование в крупнейших операциях войны –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0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Московской битве</w:t>
        </w:r>
      </w:hyperlink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при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1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прорыве блокады Ленинграда</w:t>
        </w:r>
      </w:hyperlink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Ржевско-Вяземской операции.</w:t>
      </w:r>
    </w:p>
    <w:p w:rsidR="00DE72BE" w:rsidRPr="004B247D" w:rsidRDefault="00DE72BE" w:rsidP="00DE72BE">
      <w:pPr>
        <w:shd w:val="clear" w:color="auto" w:fill="FFFFFF"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августе 1942 года был назначен на должность первого заместителя наркома обороны СССР и заместителя Верховного главнокомандующего.</w:t>
      </w:r>
    </w:p>
    <w:p w:rsidR="00DE72BE" w:rsidRPr="00F204CF" w:rsidRDefault="00DE72BE" w:rsidP="00DE72BE">
      <w:pPr>
        <w:shd w:val="clear" w:color="auto" w:fill="FFFFFF"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hyperlink r:id="rId12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8 мая</w:t>
        </w:r>
      </w:hyperlink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1945 года Маршал Жуков от имени Верховного Главнокомандования Красной Армии принял капитуляцию войск фашистской Германии и со стороны СССР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3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подписал Акт о безоговорочной капитуляции Германии</w:t>
        </w:r>
      </w:hyperlink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DE72BE" w:rsidRPr="00EC3D56" w:rsidRDefault="00DE72BE" w:rsidP="00DE72BE">
      <w:pPr>
        <w:shd w:val="clear" w:color="auto" w:fill="FFFFFF"/>
        <w:spacing w:before="28" w:after="28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hyperlink r:id="rId14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24 июня</w:t>
        </w:r>
      </w:hyperlink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1945 года он принимал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5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Парад Победы</w:t>
        </w:r>
      </w:hyperlink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Советского Союза над Германией в Великой Отечественной войне, который проходил в Москве на Красной площади, а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6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7 сентября</w:t>
        </w:r>
      </w:hyperlink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1945 года он принимал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7" w:history="1">
        <w:r w:rsidRPr="004B247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Парад Победы</w:t>
        </w:r>
      </w:hyperlink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союзных войск во</w:t>
      </w:r>
      <w:proofErr w:type="gramStart"/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proofErr w:type="gramEnd"/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торой Мировой Войне, проходивший</w:t>
      </w:r>
      <w:r w:rsidR="00F204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B24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 Бранденбургских ворот</w:t>
      </w:r>
      <w:r w:rsidR="00F204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E72BE" w:rsidRDefault="00DE72BE" w:rsidP="00DE72BE">
      <w:pPr>
        <w:pStyle w:val="1"/>
        <w:widowControl/>
        <w:tabs>
          <w:tab w:val="left" w:pos="1414"/>
        </w:tabs>
        <w:spacing w:before="0" w:after="0" w:line="200" w:lineRule="atLeast"/>
        <w:rPr>
          <w:rStyle w:val="a8"/>
          <w:rFonts w:cs="Times New Roman"/>
          <w:b/>
          <w:iCs/>
          <w:sz w:val="28"/>
          <w:szCs w:val="28"/>
        </w:rPr>
      </w:pPr>
      <w:r w:rsidRPr="00DE72BE">
        <w:rPr>
          <w:rFonts w:cs="Calibri"/>
          <w:bCs w:val="0"/>
          <w:sz w:val="28"/>
          <w:szCs w:val="28"/>
          <w:lang w:eastAsia="ar-SA" w:bidi="ar-SA"/>
        </w:rPr>
        <w:lastRenderedPageBreak/>
        <w:t>Приложение 4</w:t>
      </w:r>
      <w:r w:rsidR="00F204CF">
        <w:rPr>
          <w:rFonts w:cs="Calibri"/>
          <w:bCs w:val="0"/>
          <w:sz w:val="28"/>
          <w:szCs w:val="28"/>
          <w:lang w:eastAsia="ar-SA" w:bidi="ar-SA"/>
        </w:rPr>
        <w:t xml:space="preserve">.    </w:t>
      </w:r>
      <w:r w:rsidRPr="00F204CF">
        <w:rPr>
          <w:rStyle w:val="a8"/>
          <w:rFonts w:cs="Times New Roman"/>
          <w:b/>
          <w:iCs/>
          <w:sz w:val="28"/>
          <w:szCs w:val="28"/>
        </w:rPr>
        <w:t>Подарок для папы. Мастер-класс изготовления корабликов из пластилина</w:t>
      </w:r>
      <w:r w:rsidR="00F204CF">
        <w:rPr>
          <w:rStyle w:val="a8"/>
          <w:rFonts w:cs="Times New Roman"/>
          <w:b/>
          <w:iCs/>
          <w:sz w:val="28"/>
          <w:szCs w:val="28"/>
        </w:rPr>
        <w:t>.</w:t>
      </w:r>
    </w:p>
    <w:p w:rsidR="00F204CF" w:rsidRPr="00F204CF" w:rsidRDefault="00F204CF" w:rsidP="00F204CF">
      <w:pPr>
        <w:pStyle w:val="a0"/>
        <w:rPr>
          <w:lang w:eastAsia="hi-IN" w:bidi="hi-IN"/>
        </w:rPr>
      </w:pPr>
    </w:p>
    <w:p w:rsidR="00F204CF" w:rsidRDefault="00F204CF" w:rsidP="005A0628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Приближается мужской праздник – 23 февраля. И надо успеть приготовить подарки папам и дедушкам. Конечно же, самым желанным и оригинальным </w:t>
      </w:r>
      <w:r w:rsidRPr="008A55B9">
        <w:rPr>
          <w:color w:val="000000" w:themeColor="text1"/>
          <w:sz w:val="28"/>
          <w:szCs w:val="28"/>
        </w:rPr>
        <w:t>станет</w:t>
      </w:r>
      <w:r>
        <w:rPr>
          <w:color w:val="000000" w:themeColor="text1"/>
          <w:sz w:val="28"/>
          <w:szCs w:val="28"/>
        </w:rPr>
        <w:t xml:space="preserve"> </w:t>
      </w:r>
      <w:hyperlink r:id="rId18" w:history="1">
        <w:r w:rsidRPr="008A55B9">
          <w:rPr>
            <w:rStyle w:val="a4"/>
            <w:color w:val="000000" w:themeColor="text1"/>
            <w:sz w:val="28"/>
            <w:szCs w:val="28"/>
            <w:u w:val="none"/>
          </w:rPr>
          <w:t>подарок</w:t>
        </w:r>
      </w:hyperlink>
      <w:r w:rsidRPr="008A55B9">
        <w:rPr>
          <w:color w:val="000000" w:themeColor="text1"/>
          <w:sz w:val="28"/>
          <w:szCs w:val="28"/>
        </w:rPr>
        <w:t>,</w:t>
      </w:r>
      <w:r>
        <w:rPr>
          <w:sz w:val="28"/>
          <w:szCs w:val="28"/>
        </w:rPr>
        <w:t xml:space="preserve"> сделанный своими руками. Обычно на такие праздники принято дарить что-то, связанное с мужской тематикой, с мужскими увлечениями и профессиями. И  мы хотим  вам предложить вместе с детьми сделать кораблики в подарок папам или дедушкам. Наверняка в каждом доме, где подрастает малыш, есть и пластилин, и цветная бумага. Вот из них мы и будем мастерить наши кораблики.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Для изготовления корабликов из пластилина и бумаги вам понадобится: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Пластилин разных цветов в зависимости от того, сколько вы корабликов хотите сделать.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Цветная бумага или фантики от конфет для парусов.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Зубочистки.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Ножницы.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Возьмите пластилин и сделайте из него основу ваших корабликов. Форма может быть самая разнообразная: от простых лодочек, до пароходов или можно сделать кораблик в виде фигуры птицы, какие строили наши предки.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Из фантиков и цветной бумаги вырежьте ножницами паруса. Они также могут быть самые разнообразные: прямые, в виде ромба или даже треугольника. Специальными детскими ножницами с волнистыми краями можно вырезать вместе с детьми оригинальный парус для вашего кораблика.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Теперь возьмите приготовленные зубочистки и нанизывайте на них ваши паруса с двух сторон.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Затем аккуратно вставьте получившиеся паруса в кораблики.</w:t>
      </w:r>
    </w:p>
    <w:p w:rsidR="00F204CF" w:rsidRDefault="00F204CF" w:rsidP="005A0628">
      <w:pPr>
        <w:pStyle w:val="a9"/>
        <w:ind w:left="360" w:right="2"/>
        <w:jc w:val="both"/>
        <w:rPr>
          <w:sz w:val="28"/>
          <w:szCs w:val="28"/>
        </w:rPr>
      </w:pPr>
      <w:r>
        <w:rPr>
          <w:sz w:val="28"/>
          <w:szCs w:val="28"/>
        </w:rPr>
        <w:t>И в завершении сделайте последний штрих. Возьмите пластилин желтого цвета, пусть ребята скатают из него тонкие жгутики. И вместе вылепите из этих жгутиков якоря и прилепите их на ваши кораблики. Теперь все как по-настоящему.</w:t>
      </w:r>
    </w:p>
    <w:p w:rsidR="00F204CF" w:rsidRPr="00E26607" w:rsidRDefault="00F204CF" w:rsidP="005A0628">
      <w:pPr>
        <w:pStyle w:val="a9"/>
        <w:ind w:left="360" w:right="2"/>
        <w:jc w:val="both"/>
        <w:rPr>
          <w:rFonts w:cs="Times New Roman"/>
          <w:sz w:val="28"/>
          <w:szCs w:val="28"/>
        </w:rPr>
      </w:pPr>
      <w:r w:rsidRPr="00E26607">
        <w:rPr>
          <w:rFonts w:cs="Times New Roman"/>
          <w:sz w:val="28"/>
          <w:szCs w:val="28"/>
        </w:rPr>
        <w:t>По желанию можно получившиеся поделки прилепить на подложку из голубого картона, чтобы воссоздать реальную картину кораблей в море.</w:t>
      </w:r>
    </w:p>
    <w:p w:rsidR="00F204CF" w:rsidRPr="00E26607" w:rsidRDefault="00F204CF" w:rsidP="005A0628">
      <w:pPr>
        <w:pStyle w:val="a0"/>
        <w:ind w:left="36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E26607">
        <w:rPr>
          <w:rFonts w:ascii="Times New Roman" w:hAnsi="Times New Roman" w:cs="Times New Roman"/>
          <w:sz w:val="28"/>
          <w:szCs w:val="28"/>
        </w:rPr>
        <w:t xml:space="preserve">Такие поделки будут под силу даже самым маленьким детишкам, которые только начинают </w:t>
      </w:r>
      <w:r w:rsidRPr="00E26607">
        <w:rPr>
          <w:rFonts w:ascii="Times New Roman" w:hAnsi="Times New Roman" w:cs="Times New Roman"/>
          <w:color w:val="000000" w:themeColor="text1"/>
          <w:sz w:val="28"/>
          <w:szCs w:val="28"/>
        </w:rPr>
        <w:t>осваивать </w:t>
      </w:r>
      <w:hyperlink r:id="rId19" w:history="1">
        <w:r w:rsidRPr="00E2660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лепку из пластилина</w:t>
        </w:r>
      </w:hyperlink>
      <w:r w:rsidRPr="00E2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26607">
        <w:rPr>
          <w:rFonts w:ascii="Times New Roman" w:hAnsi="Times New Roman" w:cs="Times New Roman"/>
          <w:sz w:val="28"/>
          <w:szCs w:val="28"/>
        </w:rPr>
        <w:t xml:space="preserve"> учатся вырезать из бумаги. Конечно же, не обойдется без помощи мамы, но такие занятие только сближают и приносят огромную радость. Совместные поделки развивают мелкую моторику, фантазию ваших детей, дают простор для творчества. И как приятно порадовать родных на праздник подарком собственного изготовления, дороже которого только мы сами</w:t>
      </w:r>
    </w:p>
    <w:p w:rsidR="00E86AC2" w:rsidRDefault="00E86AC2" w:rsidP="005A0628">
      <w:pPr>
        <w:jc w:val="both"/>
      </w:pPr>
    </w:p>
    <w:sectPr w:rsidR="00E86AC2" w:rsidSect="00786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 w:cs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 w:cs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 w:cs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 w:cs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 w:cs="Times New Roman"/>
        <w:sz w:val="28"/>
        <w:szCs w:val="28"/>
      </w:rPr>
    </w:lvl>
  </w:abstractNum>
  <w:abstractNum w:abstractNumId="3">
    <w:nsid w:val="279361CD"/>
    <w:multiLevelType w:val="hybridMultilevel"/>
    <w:tmpl w:val="A358F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2BE"/>
    <w:rsid w:val="000365B1"/>
    <w:rsid w:val="00170AEA"/>
    <w:rsid w:val="00285DD7"/>
    <w:rsid w:val="002F2C2C"/>
    <w:rsid w:val="00347B18"/>
    <w:rsid w:val="003F1920"/>
    <w:rsid w:val="00404E5B"/>
    <w:rsid w:val="005A0628"/>
    <w:rsid w:val="0060140A"/>
    <w:rsid w:val="00635D66"/>
    <w:rsid w:val="00751A3B"/>
    <w:rsid w:val="007868DF"/>
    <w:rsid w:val="007B3C7C"/>
    <w:rsid w:val="008A3B43"/>
    <w:rsid w:val="00AA46A6"/>
    <w:rsid w:val="00B40543"/>
    <w:rsid w:val="00BB71F2"/>
    <w:rsid w:val="00BD7E50"/>
    <w:rsid w:val="00C07E12"/>
    <w:rsid w:val="00CA3EA5"/>
    <w:rsid w:val="00CA3FE2"/>
    <w:rsid w:val="00CB709F"/>
    <w:rsid w:val="00D0431F"/>
    <w:rsid w:val="00D82C49"/>
    <w:rsid w:val="00DD69E4"/>
    <w:rsid w:val="00DE72BE"/>
    <w:rsid w:val="00E26607"/>
    <w:rsid w:val="00E86AC2"/>
    <w:rsid w:val="00F2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BE"/>
    <w:pPr>
      <w:suppressAutoHyphens/>
      <w:spacing w:after="160" w:line="259" w:lineRule="auto"/>
    </w:pPr>
    <w:rPr>
      <w:rFonts w:ascii="Calibri" w:eastAsia="Lucida Sans Unicode" w:hAnsi="Calibri" w:cs="Calibri"/>
      <w:kern w:val="1"/>
      <w:sz w:val="22"/>
      <w:lang w:eastAsia="ar-SA"/>
    </w:rPr>
  </w:style>
  <w:style w:type="paragraph" w:styleId="1">
    <w:name w:val="heading 1"/>
    <w:basedOn w:val="a"/>
    <w:next w:val="a0"/>
    <w:link w:val="10"/>
    <w:qFormat/>
    <w:rsid w:val="00DE72BE"/>
    <w:pPr>
      <w:keepNext/>
      <w:widowControl w:val="0"/>
      <w:spacing w:before="240" w:after="120" w:line="240" w:lineRule="auto"/>
      <w:outlineLvl w:val="0"/>
    </w:pPr>
    <w:rPr>
      <w:rFonts w:ascii="Times New Roman" w:hAnsi="Times New Roman" w:cs="Mangal"/>
      <w:b/>
      <w:bCs/>
      <w:sz w:val="48"/>
      <w:szCs w:val="48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A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E72BE"/>
    <w:rPr>
      <w:rFonts w:eastAsia="Lucida Sans Unicode" w:cs="Mangal"/>
      <w:b/>
      <w:bCs/>
      <w:kern w:val="1"/>
      <w:sz w:val="48"/>
      <w:szCs w:val="48"/>
      <w:lang w:eastAsia="hi-IN" w:bidi="hi-IN"/>
    </w:rPr>
  </w:style>
  <w:style w:type="character" w:styleId="a4">
    <w:name w:val="Hyperlink"/>
    <w:rsid w:val="00DE72BE"/>
    <w:rPr>
      <w:color w:val="000080"/>
      <w:u w:val="single"/>
    </w:rPr>
  </w:style>
  <w:style w:type="paragraph" w:styleId="a0">
    <w:name w:val="Body Text"/>
    <w:basedOn w:val="a"/>
    <w:link w:val="a5"/>
    <w:rsid w:val="00DE72BE"/>
    <w:pPr>
      <w:spacing w:after="120"/>
    </w:pPr>
  </w:style>
  <w:style w:type="character" w:customStyle="1" w:styleId="a5">
    <w:name w:val="Основной текст Знак"/>
    <w:basedOn w:val="a1"/>
    <w:link w:val="a0"/>
    <w:rsid w:val="00DE72BE"/>
    <w:rPr>
      <w:rFonts w:ascii="Calibri" w:eastAsia="Lucida Sans Unicode" w:hAnsi="Calibri" w:cs="Calibri"/>
      <w:kern w:val="1"/>
      <w:sz w:val="22"/>
      <w:lang w:eastAsia="ar-SA"/>
    </w:rPr>
  </w:style>
  <w:style w:type="paragraph" w:styleId="a6">
    <w:name w:val="List"/>
    <w:basedOn w:val="a0"/>
    <w:rsid w:val="00DE72BE"/>
    <w:rPr>
      <w:rFonts w:cs="Mangal"/>
    </w:rPr>
  </w:style>
  <w:style w:type="character" w:styleId="a7">
    <w:name w:val="Emphasis"/>
    <w:basedOn w:val="a1"/>
    <w:qFormat/>
    <w:rsid w:val="00DE72BE"/>
    <w:rPr>
      <w:i/>
      <w:iCs/>
    </w:rPr>
  </w:style>
  <w:style w:type="character" w:styleId="a8">
    <w:name w:val="Strong"/>
    <w:qFormat/>
    <w:rsid w:val="00DE72BE"/>
    <w:rPr>
      <w:b/>
      <w:bCs/>
    </w:rPr>
  </w:style>
  <w:style w:type="paragraph" w:customStyle="1" w:styleId="a9">
    <w:name w:val="Содержимое таблицы"/>
    <w:basedOn w:val="a"/>
    <w:rsid w:val="00DE72BE"/>
    <w:pPr>
      <w:widowControl w:val="0"/>
      <w:suppressLineNumbers/>
      <w:spacing w:after="0" w:line="240" w:lineRule="auto"/>
    </w:pPr>
    <w:rPr>
      <w:rFonts w:ascii="Times New Roman" w:hAnsi="Times New Roman" w:cs="Mangal"/>
      <w:sz w:val="24"/>
      <w:szCs w:val="24"/>
      <w:lang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DE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E72BE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751A3B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character" w:customStyle="1" w:styleId="apple-converted-space">
    <w:name w:val="apple-converted-space"/>
    <w:basedOn w:val="a1"/>
    <w:rsid w:val="007B3C7C"/>
  </w:style>
  <w:style w:type="paragraph" w:styleId="ac">
    <w:name w:val="Normal (Web)"/>
    <w:basedOn w:val="a"/>
    <w:rsid w:val="007B3C7C"/>
    <w:pPr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end.ru/day/11-19/" TargetMode="External"/><Relationship Id="rId13" Type="http://schemas.openxmlformats.org/officeDocument/2006/relationships/hyperlink" Target="http://www.calend.ru/event/6073/" TargetMode="External"/><Relationship Id="rId18" Type="http://schemas.openxmlformats.org/officeDocument/2006/relationships/hyperlink" Target="http://www.intelkot.ru/catalog542_1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://www.calend.ru/day/5-8/" TargetMode="External"/><Relationship Id="rId17" Type="http://schemas.openxmlformats.org/officeDocument/2006/relationships/hyperlink" Target="http://www.calend.ru/event/43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alend.ru/day/9-7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alend.ru/event/4610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alend.ru/event/3962/" TargetMode="External"/><Relationship Id="rId10" Type="http://schemas.openxmlformats.org/officeDocument/2006/relationships/hyperlink" Target="http://www.calend.ru/event/4607/" TargetMode="External"/><Relationship Id="rId19" Type="http://schemas.openxmlformats.org/officeDocument/2006/relationships/hyperlink" Target="http://www.intelkot.ru/catalog403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alend.ru/day/12-1/" TargetMode="External"/><Relationship Id="rId14" Type="http://schemas.openxmlformats.org/officeDocument/2006/relationships/hyperlink" Target="http://www.calend.ru/day/6-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25</Pages>
  <Words>5617</Words>
  <Characters>32021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218</dc:creator>
  <cp:lastModifiedBy>218</cp:lastModifiedBy>
  <cp:revision>5</cp:revision>
  <dcterms:created xsi:type="dcterms:W3CDTF">2020-10-12T12:25:00Z</dcterms:created>
  <dcterms:modified xsi:type="dcterms:W3CDTF">2020-10-13T11:33:00Z</dcterms:modified>
</cp:coreProperties>
</file>